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21D22" w14:textId="77777777" w:rsidR="000531AD" w:rsidRDefault="000531AD" w:rsidP="00CF4B2A">
      <w:pPr>
        <w:ind w:right="345"/>
        <w:rPr>
          <w:color w:val="000000"/>
          <w:sz w:val="24"/>
        </w:rPr>
      </w:pPr>
    </w:p>
    <w:p w14:paraId="480490B2" w14:textId="77777777" w:rsidR="003D0571" w:rsidRDefault="003D0571" w:rsidP="00CF4B2A">
      <w:pPr>
        <w:ind w:right="345"/>
        <w:rPr>
          <w:color w:val="000000"/>
          <w:sz w:val="24"/>
        </w:rPr>
      </w:pPr>
    </w:p>
    <w:p w14:paraId="722FD35A" w14:textId="77777777" w:rsidR="003D0571" w:rsidRDefault="003D0571" w:rsidP="003D0571">
      <w:pPr>
        <w:rPr>
          <w:color w:val="000000"/>
          <w:sz w:val="24"/>
        </w:rPr>
      </w:pPr>
    </w:p>
    <w:p w14:paraId="2FCC29F8" w14:textId="77777777" w:rsidR="003D0571" w:rsidRDefault="003D0571" w:rsidP="003D0571">
      <w:pPr>
        <w:rPr>
          <w:color w:val="000000"/>
          <w:sz w:val="24"/>
        </w:rPr>
      </w:pPr>
    </w:p>
    <w:p w14:paraId="4672D5C0" w14:textId="77777777" w:rsidR="003D0571" w:rsidRDefault="003D0571" w:rsidP="003D0571">
      <w:pPr>
        <w:rPr>
          <w:color w:val="000000"/>
          <w:sz w:val="24"/>
        </w:rPr>
      </w:pPr>
    </w:p>
    <w:p w14:paraId="3E7F0B9B" w14:textId="77777777" w:rsidR="003D0571" w:rsidRDefault="003D0571" w:rsidP="003D0571">
      <w:pPr>
        <w:rPr>
          <w:color w:val="000000"/>
          <w:sz w:val="24"/>
        </w:rPr>
      </w:pPr>
    </w:p>
    <w:p w14:paraId="2AECFF85" w14:textId="77777777" w:rsidR="003D0571" w:rsidRDefault="003D0571" w:rsidP="003D0571">
      <w:pPr>
        <w:rPr>
          <w:color w:val="000000"/>
          <w:sz w:val="24"/>
        </w:rPr>
      </w:pPr>
    </w:p>
    <w:p w14:paraId="61134C5C" w14:textId="77777777" w:rsidR="003D0571" w:rsidRDefault="003D0571" w:rsidP="003D0571">
      <w:pPr>
        <w:rPr>
          <w:color w:val="000000"/>
          <w:sz w:val="24"/>
        </w:rPr>
      </w:pPr>
    </w:p>
    <w:p w14:paraId="3C65445B" w14:textId="77777777" w:rsidR="003D0571" w:rsidRDefault="003D0571" w:rsidP="003D0571">
      <w:pPr>
        <w:rPr>
          <w:color w:val="000000"/>
          <w:sz w:val="24"/>
        </w:rPr>
      </w:pPr>
    </w:p>
    <w:tbl>
      <w:tblPr>
        <w:tblpPr w:leftFromText="141" w:rightFromText="141" w:vertAnchor="text" w:horzAnchor="margin" w:tblpXSpec="center" w:tblpY="-25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2"/>
      </w:tblGrid>
      <w:tr w:rsidR="003D0571" w14:paraId="7AD7DE26" w14:textId="77777777" w:rsidTr="006F5629">
        <w:trPr>
          <w:trHeight w:val="10194"/>
        </w:trPr>
        <w:tc>
          <w:tcPr>
            <w:tcW w:w="9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3638" w14:textId="77777777" w:rsidR="003D0571" w:rsidRDefault="003D0571" w:rsidP="006F5629">
            <w:pPr>
              <w:rPr>
                <w:b/>
                <w:color w:val="000000"/>
                <w:sz w:val="24"/>
              </w:rPr>
            </w:pPr>
          </w:p>
          <w:p w14:paraId="4DB8D00B" w14:textId="27C15974" w:rsidR="003D0571" w:rsidRPr="00AE3AEC" w:rsidRDefault="00753222" w:rsidP="006F5629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AE3AEC">
              <w:rPr>
                <w:b/>
                <w:noProof/>
                <w:color w:val="0070C0"/>
                <w:sz w:val="32"/>
                <w:szCs w:val="32"/>
              </w:rPr>
              <w:drawing>
                <wp:inline distT="0" distB="0" distL="0" distR="0" wp14:anchorId="3EE99280" wp14:editId="3D9C143E">
                  <wp:extent cx="1828800" cy="1704975"/>
                  <wp:effectExtent l="0" t="0" r="0" b="0"/>
                  <wp:docPr id="1" name="Immagine 1" descr="logo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logo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121DB2" w14:textId="77777777" w:rsidR="003D0571" w:rsidRPr="00AE3AEC" w:rsidRDefault="003D0571" w:rsidP="006F5629">
            <w:pPr>
              <w:spacing w:line="360" w:lineRule="auto"/>
              <w:jc w:val="center"/>
              <w:rPr>
                <w:b/>
                <w:bCs/>
                <w:color w:val="0070C0"/>
                <w:sz w:val="32"/>
                <w:szCs w:val="32"/>
              </w:rPr>
            </w:pPr>
            <w:r w:rsidRPr="00AE3AEC">
              <w:rPr>
                <w:b/>
                <w:bCs/>
                <w:color w:val="0070C0"/>
                <w:sz w:val="32"/>
                <w:szCs w:val="32"/>
              </w:rPr>
              <w:t>Istituto Statale Istruzione Secondaria Superiore</w:t>
            </w:r>
          </w:p>
          <w:p w14:paraId="400A1E7D" w14:textId="77777777" w:rsidR="003D0571" w:rsidRPr="00AE3AEC" w:rsidRDefault="003D0571" w:rsidP="006F5629">
            <w:pPr>
              <w:spacing w:line="360" w:lineRule="auto"/>
              <w:jc w:val="center"/>
              <w:rPr>
                <w:b/>
                <w:bCs/>
                <w:color w:val="0070C0"/>
                <w:sz w:val="32"/>
                <w:szCs w:val="32"/>
              </w:rPr>
            </w:pPr>
            <w:r w:rsidRPr="00AE3AEC">
              <w:rPr>
                <w:b/>
                <w:bCs/>
                <w:color w:val="0070C0"/>
                <w:sz w:val="32"/>
                <w:szCs w:val="32"/>
              </w:rPr>
              <w:t>“G.B. Novelli”</w:t>
            </w:r>
          </w:p>
          <w:p w14:paraId="5F407FAB" w14:textId="77777777" w:rsidR="003D0571" w:rsidRPr="00AE3AEC" w:rsidRDefault="003D0571" w:rsidP="006F5629">
            <w:pPr>
              <w:spacing w:line="360" w:lineRule="auto"/>
              <w:jc w:val="center"/>
              <w:rPr>
                <w:b/>
                <w:bCs/>
                <w:color w:val="0070C0"/>
                <w:sz w:val="32"/>
                <w:szCs w:val="32"/>
              </w:rPr>
            </w:pPr>
            <w:r w:rsidRPr="00AE3AEC">
              <w:rPr>
                <w:b/>
                <w:bCs/>
                <w:color w:val="0070C0"/>
                <w:sz w:val="32"/>
                <w:szCs w:val="32"/>
              </w:rPr>
              <w:t xml:space="preserve">PROGRAMMAZIONE - DIPARTIMENTO </w:t>
            </w:r>
          </w:p>
          <w:p w14:paraId="486EB04B" w14:textId="77777777" w:rsidR="003D0571" w:rsidRPr="00AE3AEC" w:rsidRDefault="003D0571" w:rsidP="006F5629">
            <w:pPr>
              <w:spacing w:line="360" w:lineRule="auto"/>
              <w:jc w:val="center"/>
              <w:rPr>
                <w:b/>
                <w:bCs/>
                <w:color w:val="0070C0"/>
                <w:sz w:val="32"/>
                <w:szCs w:val="32"/>
              </w:rPr>
            </w:pPr>
            <w:r w:rsidRPr="00AE3AEC">
              <w:rPr>
                <w:b/>
                <w:bCs/>
                <w:color w:val="0070C0"/>
                <w:sz w:val="32"/>
                <w:szCs w:val="32"/>
              </w:rPr>
              <w:t xml:space="preserve">ASSE SCIENTIFICO TECNOLOGICO </w:t>
            </w:r>
          </w:p>
          <w:p w14:paraId="596DF9AC" w14:textId="77777777" w:rsidR="003D0571" w:rsidRPr="00AE3AEC" w:rsidRDefault="003D0571" w:rsidP="006F5629">
            <w:pPr>
              <w:jc w:val="center"/>
              <w:rPr>
                <w:b/>
                <w:bCs/>
                <w:color w:val="0070C0"/>
                <w:sz w:val="32"/>
                <w:szCs w:val="32"/>
              </w:rPr>
            </w:pPr>
            <w:r w:rsidRPr="00AE3AEC">
              <w:rPr>
                <w:b/>
                <w:bCs/>
                <w:color w:val="0070C0"/>
                <w:sz w:val="32"/>
                <w:szCs w:val="32"/>
              </w:rPr>
              <w:t>INDUSTRIA E ARTIGIANATO PER IL MADE IN ITALY</w:t>
            </w:r>
          </w:p>
          <w:p w14:paraId="6B101FD0" w14:textId="77777777" w:rsidR="003D0571" w:rsidRPr="00AE3AEC" w:rsidRDefault="003D0571" w:rsidP="006F5629">
            <w:pPr>
              <w:jc w:val="center"/>
              <w:rPr>
                <w:b/>
                <w:bCs/>
                <w:color w:val="0070C0"/>
                <w:sz w:val="32"/>
                <w:szCs w:val="32"/>
              </w:rPr>
            </w:pPr>
          </w:p>
          <w:p w14:paraId="64A150B7" w14:textId="77777777" w:rsidR="003D0571" w:rsidRPr="00AE3AEC" w:rsidRDefault="003D0571" w:rsidP="006F5629">
            <w:pPr>
              <w:jc w:val="center"/>
              <w:rPr>
                <w:b/>
                <w:bCs/>
                <w:color w:val="0070C0"/>
                <w:sz w:val="32"/>
                <w:szCs w:val="32"/>
              </w:rPr>
            </w:pPr>
            <w:r w:rsidRPr="00AE3AEC">
              <w:rPr>
                <w:b/>
                <w:bCs/>
                <w:color w:val="0070C0"/>
                <w:sz w:val="32"/>
                <w:szCs w:val="32"/>
              </w:rPr>
              <w:t>Primo biennio</w:t>
            </w:r>
          </w:p>
          <w:p w14:paraId="1BA27AE3" w14:textId="77777777" w:rsidR="003D0571" w:rsidRPr="00AE3AEC" w:rsidRDefault="003D0571" w:rsidP="006F5629">
            <w:pPr>
              <w:rPr>
                <w:b/>
                <w:bCs/>
                <w:color w:val="0070C0"/>
                <w:sz w:val="32"/>
                <w:szCs w:val="32"/>
              </w:rPr>
            </w:pPr>
          </w:p>
          <w:p w14:paraId="43511A5A" w14:textId="77777777" w:rsidR="003D0571" w:rsidRPr="00AE3AEC" w:rsidRDefault="003D0571" w:rsidP="006F5629">
            <w:pPr>
              <w:jc w:val="center"/>
              <w:rPr>
                <w:b/>
                <w:bCs/>
                <w:color w:val="0070C0"/>
                <w:sz w:val="32"/>
                <w:szCs w:val="32"/>
              </w:rPr>
            </w:pPr>
            <w:r w:rsidRPr="00AE3AEC">
              <w:rPr>
                <w:b/>
                <w:bCs/>
                <w:color w:val="0070C0"/>
                <w:sz w:val="32"/>
                <w:szCs w:val="32"/>
              </w:rPr>
              <w:t>A.S. 202</w:t>
            </w:r>
            <w:r w:rsidR="003D25D6">
              <w:rPr>
                <w:b/>
                <w:bCs/>
                <w:color w:val="0070C0"/>
                <w:sz w:val="32"/>
                <w:szCs w:val="32"/>
              </w:rPr>
              <w:t>3</w:t>
            </w:r>
            <w:r w:rsidRPr="00AE3AEC">
              <w:rPr>
                <w:b/>
                <w:bCs/>
                <w:color w:val="0070C0"/>
                <w:sz w:val="32"/>
                <w:szCs w:val="32"/>
              </w:rPr>
              <w:t>/202</w:t>
            </w:r>
            <w:r w:rsidR="003D25D6">
              <w:rPr>
                <w:b/>
                <w:bCs/>
                <w:color w:val="0070C0"/>
                <w:sz w:val="32"/>
                <w:szCs w:val="32"/>
              </w:rPr>
              <w:t>4</w:t>
            </w:r>
          </w:p>
          <w:p w14:paraId="196CB7E7" w14:textId="77777777" w:rsidR="003D0571" w:rsidRDefault="003D0571" w:rsidP="006F5629">
            <w:pPr>
              <w:jc w:val="center"/>
              <w:rPr>
                <w:b/>
                <w:color w:val="000000"/>
                <w:sz w:val="24"/>
              </w:rPr>
            </w:pPr>
          </w:p>
        </w:tc>
      </w:tr>
    </w:tbl>
    <w:p w14:paraId="467251B7" w14:textId="77777777" w:rsidR="003D0571" w:rsidRDefault="003D0571" w:rsidP="003D0571">
      <w:pPr>
        <w:rPr>
          <w:color w:val="000000"/>
          <w:sz w:val="24"/>
        </w:rPr>
      </w:pPr>
    </w:p>
    <w:p w14:paraId="2AB5A157" w14:textId="77777777" w:rsidR="003D0571" w:rsidRDefault="003D0571" w:rsidP="003D0571">
      <w:pPr>
        <w:rPr>
          <w:color w:val="000000"/>
          <w:sz w:val="24"/>
        </w:rPr>
      </w:pPr>
    </w:p>
    <w:p w14:paraId="14FB4181" w14:textId="77777777" w:rsidR="003D0571" w:rsidRDefault="003D0571" w:rsidP="003D0571">
      <w:pPr>
        <w:rPr>
          <w:color w:val="000000"/>
          <w:sz w:val="24"/>
        </w:rPr>
      </w:pPr>
    </w:p>
    <w:p w14:paraId="060C9C80" w14:textId="77777777" w:rsidR="003D0571" w:rsidRDefault="003D0571" w:rsidP="003D0571">
      <w:pPr>
        <w:rPr>
          <w:color w:val="000000"/>
          <w:sz w:val="24"/>
        </w:rPr>
      </w:pPr>
    </w:p>
    <w:p w14:paraId="2CDC9B8A" w14:textId="77777777" w:rsidR="003D0571" w:rsidRDefault="003D0571" w:rsidP="003D0571">
      <w:pPr>
        <w:rPr>
          <w:color w:val="000000"/>
          <w:sz w:val="24"/>
        </w:rPr>
        <w:sectPr w:rsidR="003D0571" w:rsidSect="00EF20B8">
          <w:pgSz w:w="11906" w:h="16838"/>
          <w:pgMar w:top="1134" w:right="851" w:bottom="1418" w:left="1134" w:header="709" w:footer="709" w:gutter="0"/>
          <w:pgNumType w:start="1"/>
          <w:cols w:space="708"/>
          <w:titlePg/>
          <w:docGrid w:linePitch="381"/>
        </w:sectPr>
      </w:pPr>
    </w:p>
    <w:p w14:paraId="2647CA16" w14:textId="77777777" w:rsidR="003D0571" w:rsidRDefault="003D0571" w:rsidP="003D0571">
      <w:pPr>
        <w:rPr>
          <w:color w:val="000000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2"/>
        <w:gridCol w:w="1490"/>
        <w:gridCol w:w="1476"/>
        <w:gridCol w:w="1477"/>
        <w:gridCol w:w="1476"/>
        <w:gridCol w:w="1477"/>
        <w:gridCol w:w="10"/>
      </w:tblGrid>
      <w:tr w:rsidR="003D0571" w14:paraId="08084B85" w14:textId="77777777" w:rsidTr="006F5629">
        <w:trPr>
          <w:jc w:val="center"/>
        </w:trPr>
        <w:tc>
          <w:tcPr>
            <w:tcW w:w="14688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  <w:vAlign w:val="center"/>
          </w:tcPr>
          <w:p w14:paraId="2B207660" w14:textId="77777777" w:rsidR="003D0571" w:rsidRDefault="003D0571" w:rsidP="006F5629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A. S. 202</w:t>
            </w:r>
            <w:r w:rsidR="003D25D6">
              <w:rPr>
                <w:b/>
                <w:color w:val="000000"/>
                <w:sz w:val="24"/>
              </w:rPr>
              <w:t>3</w:t>
            </w:r>
            <w:r>
              <w:rPr>
                <w:b/>
                <w:color w:val="000000"/>
                <w:sz w:val="24"/>
              </w:rPr>
              <w:t>/202</w:t>
            </w:r>
            <w:r w:rsidR="003D25D6">
              <w:rPr>
                <w:b/>
                <w:color w:val="000000"/>
                <w:sz w:val="24"/>
              </w:rPr>
              <w:t>4</w:t>
            </w:r>
          </w:p>
          <w:p w14:paraId="176A0630" w14:textId="77777777" w:rsidR="003D0571" w:rsidRDefault="003D0571" w:rsidP="006F5629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PROGRAMMAZIONE ASSE SCIENTIFICO TECNOLOGICO INDUSTRIA E ARTIGIANATO PER IL MADE IN ITALY</w:t>
            </w:r>
          </w:p>
          <w:p w14:paraId="597C1396" w14:textId="77777777" w:rsidR="003D0571" w:rsidRDefault="003D0571" w:rsidP="006F5629">
            <w:pPr>
              <w:jc w:val="center"/>
              <w:rPr>
                <w:b/>
                <w:color w:val="000000"/>
                <w:sz w:val="24"/>
              </w:rPr>
            </w:pPr>
          </w:p>
        </w:tc>
      </w:tr>
      <w:tr w:rsidR="003D0571" w14:paraId="30ED3BFF" w14:textId="77777777" w:rsidTr="006F5629">
        <w:trPr>
          <w:gridAfter w:val="1"/>
          <w:wAfter w:w="10" w:type="dxa"/>
          <w:jc w:val="center"/>
        </w:trPr>
        <w:tc>
          <w:tcPr>
            <w:tcW w:w="1467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BFD5EF"/>
            <w:vAlign w:val="center"/>
          </w:tcPr>
          <w:p w14:paraId="4145E19E" w14:textId="77777777" w:rsidR="003D0571" w:rsidRDefault="003D0571" w:rsidP="006F5629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Indirizzo</w:t>
            </w:r>
          </w:p>
        </w:tc>
      </w:tr>
      <w:tr w:rsidR="003D0571" w14:paraId="0D8104EA" w14:textId="77777777" w:rsidTr="006F5629">
        <w:trPr>
          <w:gridAfter w:val="1"/>
          <w:wAfter w:w="10" w:type="dxa"/>
          <w:jc w:val="center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237810" w14:textId="77777777" w:rsidR="003D0571" w:rsidRDefault="003D0571" w:rsidP="006F5629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PROFESSIONALE INDUSTRIA E ARTIGIANATO PER IL MADE IN ITALY</w:t>
            </w:r>
          </w:p>
        </w:tc>
        <w:tc>
          <w:tcPr>
            <w:tcW w:w="7396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C1A9CC" w14:textId="77777777" w:rsidR="003D0571" w:rsidRDefault="003D0571" w:rsidP="006F56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Monte ore settimanale</w:t>
            </w:r>
          </w:p>
          <w:p w14:paraId="579BC27C" w14:textId="77777777" w:rsidR="003D0571" w:rsidRDefault="003D0571" w:rsidP="006F5629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</w:rPr>
            </w:pPr>
          </w:p>
        </w:tc>
      </w:tr>
      <w:tr w:rsidR="003D0571" w14:paraId="32C7F645" w14:textId="77777777" w:rsidTr="006F5629">
        <w:trPr>
          <w:gridAfter w:val="1"/>
          <w:wAfter w:w="10" w:type="dxa"/>
          <w:jc w:val="center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FABF8F"/>
          </w:tcPr>
          <w:p w14:paraId="29A62DC5" w14:textId="77777777" w:rsidR="003D0571" w:rsidRDefault="003D0571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Discipline  Dell’Asse</w:t>
            </w: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FABF8F"/>
          </w:tcPr>
          <w:p w14:paraId="6736B136" w14:textId="77777777" w:rsidR="003D0571" w:rsidRDefault="003D0571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Classe I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FABF8F"/>
          </w:tcPr>
          <w:p w14:paraId="38394BDF" w14:textId="77777777" w:rsidR="003D0571" w:rsidRDefault="003D0571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Classe II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FABF8F"/>
          </w:tcPr>
          <w:p w14:paraId="09206908" w14:textId="77777777" w:rsidR="003D0571" w:rsidRDefault="003D0571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Classe III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FABF8F"/>
          </w:tcPr>
          <w:p w14:paraId="3B6A022B" w14:textId="77777777" w:rsidR="003D0571" w:rsidRDefault="003D0571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Classe IV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FABF8F"/>
          </w:tcPr>
          <w:p w14:paraId="6CE1F02E" w14:textId="77777777" w:rsidR="003D0571" w:rsidRDefault="003D0571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Classe V</w:t>
            </w:r>
          </w:p>
        </w:tc>
      </w:tr>
      <w:tr w:rsidR="003D0571" w14:paraId="3BEC555D" w14:textId="77777777" w:rsidTr="006F5629">
        <w:trPr>
          <w:gridAfter w:val="1"/>
          <w:wAfter w:w="10" w:type="dxa"/>
          <w:jc w:val="center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</w:tcPr>
          <w:p w14:paraId="3C3F7BB9" w14:textId="77777777" w:rsidR="003D0571" w:rsidRDefault="003D0571" w:rsidP="006F5629">
            <w:pPr>
              <w:pStyle w:val="Testonotaapidipagina"/>
              <w:numPr>
                <w:ilvl w:val="0"/>
                <w:numId w:val="1"/>
              </w:numPr>
              <w:jc w:val="left"/>
              <w:rPr>
                <w:color w:val="000000"/>
                <w:szCs w:val="24"/>
                <w:lang w:val="it-IT"/>
              </w:rPr>
            </w:pPr>
            <w:r>
              <w:rPr>
                <w:color w:val="000000"/>
                <w:szCs w:val="24"/>
                <w:lang w:val="it-IT"/>
              </w:rPr>
              <w:t>Tecnologie, Disegno e progettazione</w:t>
            </w: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</w:tcPr>
          <w:p w14:paraId="6A7A4D0F" w14:textId="77777777" w:rsidR="003D0571" w:rsidRDefault="003D0571" w:rsidP="006F5629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70EB2505" w14:textId="77777777" w:rsidR="003D0571" w:rsidRDefault="003D0571" w:rsidP="006F5629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07F8123A" w14:textId="77777777" w:rsidR="003D0571" w:rsidRDefault="003D0571" w:rsidP="006F5629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/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52DFF3A4" w14:textId="77777777" w:rsidR="003D0571" w:rsidRDefault="003D0571" w:rsidP="006F5629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/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7492B9BC" w14:textId="77777777" w:rsidR="003D0571" w:rsidRDefault="003D0571" w:rsidP="006F5629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/</w:t>
            </w:r>
          </w:p>
        </w:tc>
      </w:tr>
      <w:tr w:rsidR="003D0571" w14:paraId="7193FF84" w14:textId="77777777" w:rsidTr="006F5629">
        <w:trPr>
          <w:gridAfter w:val="1"/>
          <w:wAfter w:w="10" w:type="dxa"/>
          <w:jc w:val="center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</w:tcPr>
          <w:p w14:paraId="74939232" w14:textId="77777777" w:rsidR="003D0571" w:rsidRDefault="003D0571" w:rsidP="006F5629">
            <w:pPr>
              <w:pStyle w:val="Testonotaapidipagina"/>
              <w:numPr>
                <w:ilvl w:val="0"/>
                <w:numId w:val="1"/>
              </w:numPr>
              <w:jc w:val="left"/>
              <w:rPr>
                <w:color w:val="000000"/>
                <w:szCs w:val="24"/>
                <w:lang w:val="it-IT"/>
              </w:rPr>
            </w:pPr>
            <w:r>
              <w:rPr>
                <w:color w:val="000000"/>
                <w:szCs w:val="24"/>
                <w:lang w:val="it-IT"/>
              </w:rPr>
              <w:t xml:space="preserve">Laboratori tecnologici ed esercitazioni </w:t>
            </w: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</w:tcPr>
          <w:p w14:paraId="5C5C77F5" w14:textId="77777777" w:rsidR="003D0571" w:rsidRDefault="003D0571" w:rsidP="006F5629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6+2**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6272CC24" w14:textId="77777777" w:rsidR="003D0571" w:rsidRDefault="003D0571" w:rsidP="006F5629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6+2**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690E6E9F" w14:textId="77777777" w:rsidR="003D0571" w:rsidRDefault="003D0571" w:rsidP="006F5629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/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69B6B907" w14:textId="77777777" w:rsidR="003D0571" w:rsidRDefault="003D0571" w:rsidP="006F5629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/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21E537A2" w14:textId="77777777" w:rsidR="003D0571" w:rsidRDefault="003D0571" w:rsidP="006F5629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/</w:t>
            </w:r>
          </w:p>
        </w:tc>
      </w:tr>
    </w:tbl>
    <w:p w14:paraId="55BE5799" w14:textId="77777777" w:rsidR="003D0571" w:rsidRDefault="003D0571" w:rsidP="003D0571">
      <w:pPr>
        <w:rPr>
          <w:color w:val="000000"/>
          <w:sz w:val="24"/>
        </w:rPr>
      </w:pPr>
      <w:r>
        <w:rPr>
          <w:color w:val="000000"/>
          <w:sz w:val="24"/>
        </w:rPr>
        <w:t xml:space="preserve">     ** </w:t>
      </w:r>
      <w:r>
        <w:rPr>
          <w:i/>
          <w:iCs/>
          <w:color w:val="000000"/>
          <w:sz w:val="24"/>
        </w:rPr>
        <w:t>ore in compresenza</w:t>
      </w:r>
    </w:p>
    <w:tbl>
      <w:tblPr>
        <w:tblW w:w="14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3"/>
        <w:gridCol w:w="7557"/>
      </w:tblGrid>
      <w:tr w:rsidR="003D0571" w14:paraId="0A870190" w14:textId="77777777" w:rsidTr="006F5629">
        <w:trPr>
          <w:trHeight w:val="343"/>
          <w:jc w:val="center"/>
        </w:trPr>
        <w:tc>
          <w:tcPr>
            <w:tcW w:w="147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  <w:vAlign w:val="center"/>
          </w:tcPr>
          <w:p w14:paraId="0233711C" w14:textId="77777777" w:rsidR="003D0571" w:rsidRDefault="003D0571" w:rsidP="006F5629">
            <w:pPr>
              <w:jc w:val="center"/>
              <w:rPr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Elenco dei docenti</w:t>
            </w:r>
          </w:p>
        </w:tc>
      </w:tr>
      <w:tr w:rsidR="003D0571" w14:paraId="139297C5" w14:textId="77777777" w:rsidTr="006F5629">
        <w:trPr>
          <w:trHeight w:val="431"/>
          <w:jc w:val="center"/>
        </w:trPr>
        <w:tc>
          <w:tcPr>
            <w:tcW w:w="716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53A23D" w14:textId="77777777" w:rsidR="003D0571" w:rsidRDefault="003D0571" w:rsidP="006F5629">
            <w:pPr>
              <w:pStyle w:val="Testonotaapidipagina"/>
              <w:numPr>
                <w:ilvl w:val="0"/>
                <w:numId w:val="2"/>
              </w:numPr>
              <w:jc w:val="left"/>
              <w:rPr>
                <w:color w:val="000000"/>
                <w:szCs w:val="24"/>
                <w:lang w:val="it-IT"/>
              </w:rPr>
            </w:pPr>
            <w:r>
              <w:rPr>
                <w:color w:val="000000"/>
                <w:szCs w:val="24"/>
                <w:lang w:val="it-IT"/>
              </w:rPr>
              <w:t>GUERRIERO MARIA</w:t>
            </w:r>
          </w:p>
        </w:tc>
        <w:tc>
          <w:tcPr>
            <w:tcW w:w="755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B840672" w14:textId="77777777" w:rsidR="003D0571" w:rsidRDefault="003D0571" w:rsidP="006F5629">
            <w:pPr>
              <w:pStyle w:val="Testonotaapidipagina"/>
              <w:ind w:left="360"/>
              <w:jc w:val="left"/>
              <w:rPr>
                <w:color w:val="000000"/>
                <w:szCs w:val="24"/>
                <w:lang w:val="it-IT"/>
              </w:rPr>
            </w:pPr>
            <w:r>
              <w:rPr>
                <w:color w:val="000000"/>
                <w:szCs w:val="24"/>
                <w:lang w:val="it-IT"/>
              </w:rPr>
              <w:t>Tecnologie, disegno e progettazione</w:t>
            </w:r>
          </w:p>
          <w:p w14:paraId="52F81D8D" w14:textId="77777777" w:rsidR="003D0571" w:rsidRDefault="003D0571" w:rsidP="006F5629">
            <w:pPr>
              <w:pStyle w:val="Paragrafoelenco"/>
              <w:ind w:left="0"/>
              <w:jc w:val="left"/>
              <w:rPr>
                <w:color w:val="000000"/>
                <w:sz w:val="24"/>
              </w:rPr>
            </w:pPr>
          </w:p>
        </w:tc>
      </w:tr>
      <w:tr w:rsidR="003D0571" w14:paraId="2BCCB53E" w14:textId="77777777" w:rsidTr="006F5629">
        <w:trPr>
          <w:trHeight w:val="395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9D52978" w14:textId="77777777" w:rsidR="003D0571" w:rsidRDefault="00A62EFC" w:rsidP="006F5629">
            <w:pPr>
              <w:pStyle w:val="Testonotaapidipagina"/>
              <w:numPr>
                <w:ilvl w:val="0"/>
                <w:numId w:val="2"/>
              </w:numPr>
              <w:jc w:val="left"/>
              <w:rPr>
                <w:color w:val="000000"/>
                <w:szCs w:val="24"/>
                <w:lang w:val="it-IT"/>
              </w:rPr>
            </w:pPr>
            <w:r>
              <w:rPr>
                <w:color w:val="000000"/>
                <w:szCs w:val="24"/>
                <w:lang w:val="it-IT"/>
              </w:rPr>
              <w:t>SAGNELLI ALFONSO</w:t>
            </w:r>
          </w:p>
        </w:tc>
        <w:tc>
          <w:tcPr>
            <w:tcW w:w="755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A4D6AF" w14:textId="77777777" w:rsidR="003D0571" w:rsidRDefault="003D0571" w:rsidP="006F5629">
            <w:pPr>
              <w:pStyle w:val="Testonotaapidipagina"/>
              <w:ind w:left="360"/>
              <w:jc w:val="left"/>
              <w:rPr>
                <w:color w:val="000000"/>
                <w:szCs w:val="24"/>
                <w:lang w:val="it-IT"/>
              </w:rPr>
            </w:pPr>
          </w:p>
        </w:tc>
      </w:tr>
      <w:tr w:rsidR="003D25D6" w14:paraId="000A87A7" w14:textId="77777777" w:rsidTr="006F5629">
        <w:trPr>
          <w:trHeight w:val="324"/>
          <w:jc w:val="center"/>
        </w:trPr>
        <w:tc>
          <w:tcPr>
            <w:tcW w:w="7163" w:type="dxa"/>
            <w:tcBorders>
              <w:left w:val="single" w:sz="12" w:space="0" w:color="auto"/>
            </w:tcBorders>
            <w:vAlign w:val="center"/>
          </w:tcPr>
          <w:p w14:paraId="6751D1CE" w14:textId="77777777" w:rsidR="003D25D6" w:rsidRDefault="003D25D6" w:rsidP="00A62EFC">
            <w:pPr>
              <w:pStyle w:val="Testonotaapidipagina"/>
              <w:ind w:left="360"/>
              <w:jc w:val="left"/>
              <w:rPr>
                <w:color w:val="000000"/>
                <w:szCs w:val="24"/>
                <w:lang w:val="it-IT"/>
              </w:rPr>
            </w:pPr>
          </w:p>
        </w:tc>
        <w:tc>
          <w:tcPr>
            <w:tcW w:w="7557" w:type="dxa"/>
            <w:vMerge w:val="restart"/>
            <w:tcBorders>
              <w:right w:val="single" w:sz="12" w:space="0" w:color="auto"/>
            </w:tcBorders>
            <w:vAlign w:val="center"/>
          </w:tcPr>
          <w:p w14:paraId="48EABFB6" w14:textId="77777777" w:rsidR="003D25D6" w:rsidRDefault="003D25D6" w:rsidP="006F5629">
            <w:pPr>
              <w:pStyle w:val="Testonotaapidipagina"/>
              <w:ind w:left="360"/>
              <w:jc w:val="left"/>
              <w:rPr>
                <w:color w:val="000000"/>
                <w:szCs w:val="24"/>
                <w:lang w:val="it-IT"/>
              </w:rPr>
            </w:pPr>
            <w:r>
              <w:rPr>
                <w:color w:val="000000"/>
                <w:szCs w:val="24"/>
                <w:lang w:val="it-IT"/>
              </w:rPr>
              <w:t>Laboratori tecnologici ed esercitazioni</w:t>
            </w:r>
          </w:p>
          <w:p w14:paraId="70C9929D" w14:textId="77777777" w:rsidR="003D25D6" w:rsidRDefault="003D25D6" w:rsidP="006F5629">
            <w:pPr>
              <w:pStyle w:val="Paragrafoelenco"/>
              <w:ind w:left="0"/>
              <w:jc w:val="left"/>
              <w:rPr>
                <w:color w:val="000000"/>
                <w:sz w:val="24"/>
              </w:rPr>
            </w:pPr>
          </w:p>
        </w:tc>
      </w:tr>
      <w:tr w:rsidR="003D25D6" w14:paraId="713F175D" w14:textId="77777777" w:rsidTr="006F5629">
        <w:trPr>
          <w:trHeight w:val="343"/>
          <w:jc w:val="center"/>
        </w:trPr>
        <w:tc>
          <w:tcPr>
            <w:tcW w:w="7163" w:type="dxa"/>
            <w:tcBorders>
              <w:left w:val="single" w:sz="12" w:space="0" w:color="auto"/>
            </w:tcBorders>
            <w:vAlign w:val="center"/>
          </w:tcPr>
          <w:p w14:paraId="2F02B376" w14:textId="77777777" w:rsidR="003D25D6" w:rsidRDefault="003D25D6" w:rsidP="006F5629">
            <w:pPr>
              <w:pStyle w:val="Testonotaapidipagina"/>
              <w:numPr>
                <w:ilvl w:val="0"/>
                <w:numId w:val="2"/>
              </w:numPr>
              <w:jc w:val="left"/>
              <w:rPr>
                <w:color w:val="000000"/>
                <w:szCs w:val="24"/>
                <w:lang w:val="it-IT"/>
              </w:rPr>
            </w:pPr>
            <w:r>
              <w:rPr>
                <w:color w:val="000000"/>
                <w:szCs w:val="24"/>
                <w:lang w:val="it-IT"/>
              </w:rPr>
              <w:t>DI RUBBO BERNARDETTA</w:t>
            </w:r>
          </w:p>
        </w:tc>
        <w:tc>
          <w:tcPr>
            <w:tcW w:w="7557" w:type="dxa"/>
            <w:vMerge/>
            <w:tcBorders>
              <w:right w:val="single" w:sz="12" w:space="0" w:color="auto"/>
            </w:tcBorders>
            <w:vAlign w:val="center"/>
          </w:tcPr>
          <w:p w14:paraId="15AB8CA3" w14:textId="77777777" w:rsidR="003D25D6" w:rsidRDefault="003D25D6" w:rsidP="006F5629">
            <w:pPr>
              <w:pStyle w:val="Paragrafoelenco"/>
              <w:ind w:left="0"/>
              <w:jc w:val="left"/>
              <w:rPr>
                <w:color w:val="000000"/>
                <w:sz w:val="24"/>
              </w:rPr>
            </w:pPr>
          </w:p>
        </w:tc>
      </w:tr>
      <w:tr w:rsidR="003D25D6" w14:paraId="69DABAFB" w14:textId="77777777" w:rsidTr="006F5629">
        <w:trPr>
          <w:trHeight w:val="343"/>
          <w:jc w:val="center"/>
        </w:trPr>
        <w:tc>
          <w:tcPr>
            <w:tcW w:w="7163" w:type="dxa"/>
            <w:tcBorders>
              <w:left w:val="single" w:sz="12" w:space="0" w:color="auto"/>
            </w:tcBorders>
            <w:vAlign w:val="center"/>
          </w:tcPr>
          <w:p w14:paraId="1C7035EF" w14:textId="77777777" w:rsidR="003D25D6" w:rsidRDefault="003D25D6" w:rsidP="006F5629">
            <w:pPr>
              <w:pStyle w:val="Testonotaapidipagina"/>
              <w:numPr>
                <w:ilvl w:val="0"/>
                <w:numId w:val="2"/>
              </w:numPr>
              <w:jc w:val="left"/>
              <w:rPr>
                <w:color w:val="000000"/>
                <w:szCs w:val="24"/>
                <w:lang w:val="it-IT"/>
              </w:rPr>
            </w:pPr>
            <w:r>
              <w:rPr>
                <w:color w:val="000000"/>
                <w:szCs w:val="24"/>
                <w:lang w:val="it-IT"/>
              </w:rPr>
              <w:t>MORETTA MARIA</w:t>
            </w:r>
          </w:p>
        </w:tc>
        <w:tc>
          <w:tcPr>
            <w:tcW w:w="7557" w:type="dxa"/>
            <w:vMerge/>
            <w:tcBorders>
              <w:right w:val="single" w:sz="12" w:space="0" w:color="auto"/>
            </w:tcBorders>
            <w:vAlign w:val="center"/>
          </w:tcPr>
          <w:p w14:paraId="17D1E213" w14:textId="77777777" w:rsidR="003D25D6" w:rsidRDefault="003D25D6" w:rsidP="006F5629">
            <w:pPr>
              <w:pStyle w:val="Paragrafoelenco"/>
              <w:ind w:left="0"/>
              <w:jc w:val="left"/>
              <w:rPr>
                <w:color w:val="000000"/>
                <w:sz w:val="24"/>
              </w:rPr>
            </w:pPr>
          </w:p>
        </w:tc>
      </w:tr>
      <w:tr w:rsidR="003D25D6" w14:paraId="725B6B41" w14:textId="77777777" w:rsidTr="006F5629">
        <w:trPr>
          <w:trHeight w:val="343"/>
          <w:jc w:val="center"/>
        </w:trPr>
        <w:tc>
          <w:tcPr>
            <w:tcW w:w="7163" w:type="dxa"/>
            <w:tcBorders>
              <w:left w:val="single" w:sz="12" w:space="0" w:color="auto"/>
            </w:tcBorders>
            <w:vAlign w:val="center"/>
          </w:tcPr>
          <w:p w14:paraId="07442559" w14:textId="77777777" w:rsidR="003D25D6" w:rsidRDefault="003D25D6" w:rsidP="006F5629">
            <w:pPr>
              <w:pStyle w:val="Testonotaapidipagina"/>
              <w:numPr>
                <w:ilvl w:val="0"/>
                <w:numId w:val="2"/>
              </w:numPr>
              <w:jc w:val="left"/>
              <w:rPr>
                <w:color w:val="000000"/>
                <w:szCs w:val="24"/>
                <w:lang w:val="it-IT"/>
              </w:rPr>
            </w:pPr>
            <w:r>
              <w:rPr>
                <w:color w:val="000000"/>
                <w:szCs w:val="24"/>
                <w:lang w:val="it-IT"/>
              </w:rPr>
              <w:t>NACCA DANIELA</w:t>
            </w:r>
          </w:p>
        </w:tc>
        <w:tc>
          <w:tcPr>
            <w:tcW w:w="7557" w:type="dxa"/>
            <w:vMerge/>
            <w:tcBorders>
              <w:right w:val="single" w:sz="12" w:space="0" w:color="auto"/>
            </w:tcBorders>
            <w:vAlign w:val="center"/>
          </w:tcPr>
          <w:p w14:paraId="5C598BF7" w14:textId="77777777" w:rsidR="003D25D6" w:rsidRDefault="003D25D6" w:rsidP="006F5629">
            <w:pPr>
              <w:pStyle w:val="Paragrafoelenco"/>
              <w:ind w:left="0"/>
              <w:jc w:val="left"/>
              <w:rPr>
                <w:color w:val="000000"/>
                <w:sz w:val="24"/>
              </w:rPr>
            </w:pPr>
          </w:p>
        </w:tc>
      </w:tr>
      <w:tr w:rsidR="003D25D6" w14:paraId="1D1141F0" w14:textId="77777777" w:rsidTr="006F5629">
        <w:trPr>
          <w:trHeight w:val="343"/>
          <w:jc w:val="center"/>
        </w:trPr>
        <w:tc>
          <w:tcPr>
            <w:tcW w:w="7163" w:type="dxa"/>
            <w:tcBorders>
              <w:left w:val="single" w:sz="12" w:space="0" w:color="auto"/>
            </w:tcBorders>
            <w:vAlign w:val="center"/>
          </w:tcPr>
          <w:p w14:paraId="382E855D" w14:textId="77777777" w:rsidR="003D25D6" w:rsidRDefault="003D25D6" w:rsidP="006F5629">
            <w:pPr>
              <w:pStyle w:val="Testonotaapidipagina"/>
              <w:numPr>
                <w:ilvl w:val="0"/>
                <w:numId w:val="2"/>
              </w:numPr>
              <w:jc w:val="left"/>
              <w:rPr>
                <w:color w:val="000000"/>
                <w:szCs w:val="24"/>
                <w:lang w:val="it-IT"/>
              </w:rPr>
            </w:pPr>
            <w:r>
              <w:rPr>
                <w:color w:val="000000"/>
                <w:szCs w:val="24"/>
                <w:lang w:val="it-IT"/>
              </w:rPr>
              <w:t>CERULLO STEFANIA</w:t>
            </w:r>
          </w:p>
        </w:tc>
        <w:tc>
          <w:tcPr>
            <w:tcW w:w="7557" w:type="dxa"/>
            <w:vMerge/>
            <w:tcBorders>
              <w:right w:val="single" w:sz="12" w:space="0" w:color="auto"/>
            </w:tcBorders>
            <w:vAlign w:val="center"/>
          </w:tcPr>
          <w:p w14:paraId="6BBF1839" w14:textId="77777777" w:rsidR="003D25D6" w:rsidRDefault="003D25D6" w:rsidP="006F5629">
            <w:pPr>
              <w:pStyle w:val="Paragrafoelenco"/>
              <w:ind w:left="0"/>
              <w:jc w:val="left"/>
              <w:rPr>
                <w:color w:val="000000"/>
                <w:sz w:val="24"/>
              </w:rPr>
            </w:pPr>
          </w:p>
        </w:tc>
      </w:tr>
    </w:tbl>
    <w:p w14:paraId="3A1B5826" w14:textId="77777777" w:rsidR="001B06D9" w:rsidRDefault="001B06D9" w:rsidP="00CF4B2A">
      <w:pPr>
        <w:rPr>
          <w:color w:val="000000"/>
          <w:sz w:val="24"/>
        </w:rPr>
      </w:pPr>
    </w:p>
    <w:p w14:paraId="461179FA" w14:textId="77777777" w:rsidR="008F4F9C" w:rsidRDefault="008F4F9C" w:rsidP="00CF4B2A">
      <w:pPr>
        <w:rPr>
          <w:color w:val="000000"/>
          <w:sz w:val="24"/>
        </w:rPr>
      </w:pPr>
    </w:p>
    <w:p w14:paraId="2781534C" w14:textId="77777777" w:rsidR="008F4F9C" w:rsidRDefault="008F4F9C" w:rsidP="00CF4B2A">
      <w:pPr>
        <w:rPr>
          <w:color w:val="000000"/>
          <w:sz w:val="24"/>
        </w:rPr>
      </w:pPr>
    </w:p>
    <w:p w14:paraId="27655E88" w14:textId="77777777" w:rsidR="008F4F9C" w:rsidRDefault="008F4F9C" w:rsidP="00CF4B2A">
      <w:pPr>
        <w:rPr>
          <w:color w:val="000000"/>
          <w:sz w:val="24"/>
        </w:rPr>
      </w:pPr>
    </w:p>
    <w:p w14:paraId="76E84BAA" w14:textId="77777777" w:rsidR="008F4F9C" w:rsidRDefault="008F4F9C" w:rsidP="00CF4B2A">
      <w:pPr>
        <w:rPr>
          <w:color w:val="000000"/>
          <w:sz w:val="24"/>
        </w:rPr>
      </w:pPr>
    </w:p>
    <w:p w14:paraId="48ABA4CE" w14:textId="77777777" w:rsidR="008F4F9C" w:rsidRDefault="008F4F9C" w:rsidP="00CF4B2A">
      <w:pPr>
        <w:rPr>
          <w:color w:val="000000"/>
          <w:sz w:val="24"/>
        </w:rPr>
      </w:pPr>
    </w:p>
    <w:p w14:paraId="7BDE49F9" w14:textId="77777777" w:rsidR="008F4F9C" w:rsidRDefault="008F4F9C" w:rsidP="00CF4B2A">
      <w:pPr>
        <w:rPr>
          <w:color w:val="000000"/>
          <w:sz w:val="24"/>
        </w:rPr>
      </w:pPr>
    </w:p>
    <w:p w14:paraId="19C8DF2E" w14:textId="77777777" w:rsidR="00916E26" w:rsidRDefault="00916E26" w:rsidP="00CF4B2A">
      <w:pPr>
        <w:rPr>
          <w:color w:val="000000"/>
          <w:sz w:val="24"/>
        </w:rPr>
      </w:pPr>
    </w:p>
    <w:p w14:paraId="4A2695CB" w14:textId="77777777" w:rsidR="00916E26" w:rsidRDefault="00916E26" w:rsidP="00CF4B2A">
      <w:pPr>
        <w:rPr>
          <w:color w:val="000000"/>
          <w:sz w:val="24"/>
        </w:rPr>
      </w:pPr>
    </w:p>
    <w:p w14:paraId="454D5B6C" w14:textId="77777777" w:rsidR="008F4F9C" w:rsidRDefault="008F4F9C" w:rsidP="00CF4B2A">
      <w:pPr>
        <w:rPr>
          <w:color w:val="000000"/>
          <w:sz w:val="24"/>
        </w:rPr>
      </w:pPr>
    </w:p>
    <w:p w14:paraId="43B90D6F" w14:textId="77777777" w:rsidR="008F4F9C" w:rsidRDefault="008F4F9C" w:rsidP="00CF4B2A">
      <w:pPr>
        <w:rPr>
          <w:color w:val="000000"/>
          <w:sz w:val="24"/>
        </w:rPr>
      </w:pPr>
    </w:p>
    <w:p w14:paraId="2D4534F1" w14:textId="77777777" w:rsidR="008F4F9C" w:rsidRDefault="008F4F9C" w:rsidP="00CF4B2A">
      <w:pPr>
        <w:rPr>
          <w:color w:val="000000"/>
          <w:sz w:val="24"/>
        </w:rPr>
      </w:pPr>
    </w:p>
    <w:p w14:paraId="530CBE51" w14:textId="77777777" w:rsidR="008F4F9C" w:rsidRDefault="008F4F9C" w:rsidP="00CF4B2A">
      <w:pPr>
        <w:rPr>
          <w:color w:val="000000"/>
          <w:sz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5"/>
        <w:gridCol w:w="1923"/>
        <w:gridCol w:w="418"/>
        <w:gridCol w:w="842"/>
        <w:gridCol w:w="1099"/>
        <w:gridCol w:w="1251"/>
        <w:gridCol w:w="349"/>
        <w:gridCol w:w="1344"/>
        <w:gridCol w:w="696"/>
        <w:gridCol w:w="756"/>
        <w:gridCol w:w="597"/>
        <w:gridCol w:w="420"/>
        <w:gridCol w:w="2200"/>
        <w:gridCol w:w="277"/>
        <w:gridCol w:w="456"/>
      </w:tblGrid>
      <w:tr w:rsidR="001B06D9" w14:paraId="049615E2" w14:textId="77777777" w:rsidTr="006F5629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2AEE0F2E" w14:textId="77777777" w:rsidR="001B06D9" w:rsidRDefault="001B06D9" w:rsidP="006F5629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U.F. n.    1</w:t>
            </w:r>
          </w:p>
          <w:p w14:paraId="09C924D1" w14:textId="77777777" w:rsidR="001B06D9" w:rsidRDefault="001B06D9" w:rsidP="006F5629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1B06D9" w14:paraId="785B18E1" w14:textId="77777777" w:rsidTr="006F5629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0CD23C2C" w14:textId="77777777" w:rsidR="001B06D9" w:rsidRDefault="001B06D9" w:rsidP="006F5629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</w:p>
        </w:tc>
      </w:tr>
      <w:tr w:rsidR="00120E8B" w14:paraId="2F1955F0" w14:textId="77777777" w:rsidTr="00B9091B">
        <w:tc>
          <w:tcPr>
            <w:tcW w:w="1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D67915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Classe: 1</w:t>
            </w:r>
          </w:p>
        </w:tc>
        <w:tc>
          <w:tcPr>
            <w:tcW w:w="42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EFF286" w14:textId="77777777" w:rsidR="001B06D9" w:rsidRDefault="001B06D9" w:rsidP="006F5629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caps/>
                <w:color w:val="000000"/>
                <w:sz w:val="24"/>
              </w:rPr>
              <w:t xml:space="preserve">prima </w:t>
            </w:r>
          </w:p>
        </w:tc>
        <w:tc>
          <w:tcPr>
            <w:tcW w:w="834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37B4A0" w14:textId="77777777" w:rsidR="001B06D9" w:rsidRDefault="001B06D9" w:rsidP="006F5629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Indirizzo: industria e artigianato per il made in italy</w:t>
            </w:r>
          </w:p>
        </w:tc>
      </w:tr>
      <w:tr w:rsidR="00120E8B" w14:paraId="40A65E66" w14:textId="77777777" w:rsidTr="00B9091B">
        <w:tc>
          <w:tcPr>
            <w:tcW w:w="16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7A029CBE" w14:textId="77777777" w:rsidR="001B06D9" w:rsidRDefault="001B06D9" w:rsidP="006F5629">
            <w:pPr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Unità Formativa </w:t>
            </w:r>
          </w:p>
        </w:tc>
        <w:tc>
          <w:tcPr>
            <w:tcW w:w="7226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51442CF1" w14:textId="77777777" w:rsidR="001B06D9" w:rsidRDefault="001B06D9" w:rsidP="006F5629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3F7D0692" w14:textId="77777777" w:rsidR="001B06D9" w:rsidRDefault="001B06D9" w:rsidP="006F5629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50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1F3E5" w14:textId="77777777" w:rsidR="001B06D9" w:rsidRDefault="001B06D9" w:rsidP="006F5629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TECNOLOGIE, DISEGNO E PROGETTAZIONE</w:t>
            </w:r>
            <w:r>
              <w:rPr>
                <w:smallCaps/>
                <w:color w:val="000000"/>
                <w:sz w:val="24"/>
              </w:rPr>
              <w:t xml:space="preserve">                                                </w:t>
            </w:r>
          </w:p>
        </w:tc>
      </w:tr>
      <w:tr w:rsidR="00120E8B" w14:paraId="1F01A0A2" w14:textId="77777777" w:rsidTr="00B9091B">
        <w:tc>
          <w:tcPr>
            <w:tcW w:w="135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05076" w14:textId="77777777" w:rsidR="001B06D9" w:rsidRDefault="001B06D9" w:rsidP="006F5629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Monte ore curriculare annuale n.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B9DCD" w14:textId="77777777" w:rsidR="001B06D9" w:rsidRDefault="001B06D9" w:rsidP="006F5629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99</w:t>
            </w:r>
          </w:p>
        </w:tc>
      </w:tr>
      <w:tr w:rsidR="001B06D9" w14:paraId="63F8ECEC" w14:textId="77777777" w:rsidTr="006F5629">
        <w:tc>
          <w:tcPr>
            <w:tcW w:w="14283" w:type="dxa"/>
            <w:gridSpan w:val="15"/>
            <w:shd w:val="clear" w:color="auto" w:fill="DBE5F1"/>
          </w:tcPr>
          <w:p w14:paraId="1C7C348E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120E8B" w14:paraId="33D0B0B2" w14:textId="77777777" w:rsidTr="00B9091B">
        <w:tc>
          <w:tcPr>
            <w:tcW w:w="35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A6028F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14:paraId="7EBD0635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705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34A40C6D" w14:textId="77777777" w:rsidR="001B06D9" w:rsidRDefault="001B06D9" w:rsidP="006F5629">
            <w:pPr>
              <w:rPr>
                <w:color w:val="000000"/>
                <w:sz w:val="24"/>
              </w:rPr>
            </w:pPr>
          </w:p>
          <w:p w14:paraId="147D7E1A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Essere consapevole delle potenzialità delle tecnologie rispetto al contesto culturale e  </w:t>
            </w:r>
          </w:p>
          <w:p w14:paraId="2D5B7061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sociale i cui vengono applicate.</w:t>
            </w:r>
          </w:p>
          <w:p w14:paraId="27F31746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20E8B" w14:paraId="57FE2DD9" w14:textId="77777777" w:rsidTr="00B9091B">
        <w:tc>
          <w:tcPr>
            <w:tcW w:w="3578" w:type="dxa"/>
            <w:gridSpan w:val="2"/>
            <w:shd w:val="clear" w:color="auto" w:fill="auto"/>
          </w:tcPr>
          <w:p w14:paraId="68177574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14:paraId="6701C658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705" w:type="dxa"/>
            <w:gridSpan w:val="13"/>
            <w:shd w:val="clear" w:color="auto" w:fill="auto"/>
          </w:tcPr>
          <w:p w14:paraId="4A230AB0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</w:p>
          <w:p w14:paraId="3D5DF148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20E8B" w14:paraId="7860A1D0" w14:textId="77777777" w:rsidTr="00B9091B">
        <w:tc>
          <w:tcPr>
            <w:tcW w:w="35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31BDBD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del profilo di INDIRIZZO  INTERMEDIE</w:t>
            </w:r>
          </w:p>
          <w:p w14:paraId="0848E8AF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705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70134010" w14:textId="77777777" w:rsidR="001B06D9" w:rsidRDefault="001B06D9" w:rsidP="006F5629">
            <w:pPr>
              <w:ind w:right="-534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Predisporre il progetto per la realizzazione di prodotti semplici e di tipologie conosciute</w:t>
            </w:r>
          </w:p>
          <w:p w14:paraId="2D8D9263" w14:textId="77777777" w:rsidR="001B06D9" w:rsidRDefault="001B06D9" w:rsidP="006F5629">
            <w:pPr>
              <w:ind w:right="-534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sulla base di specifiche dettagliate riguardanti i materiali, le tecniche di lavorazione, la   </w:t>
            </w:r>
          </w:p>
          <w:p w14:paraId="2B359B16" w14:textId="77777777" w:rsidR="001B06D9" w:rsidRDefault="001B06D9" w:rsidP="006F5629">
            <w:pPr>
              <w:ind w:right="-534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funzione e le dimensioni.</w:t>
            </w:r>
          </w:p>
          <w:p w14:paraId="428B5A88" w14:textId="77777777" w:rsidR="001B06D9" w:rsidRDefault="001B06D9" w:rsidP="006F5629">
            <w:pPr>
              <w:rPr>
                <w:color w:val="000000"/>
                <w:sz w:val="24"/>
              </w:rPr>
            </w:pPr>
          </w:p>
          <w:p w14:paraId="771CEE71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disegni tecnici e/o artistici, di prodotti o parti semplici e consuete, utilizzando le metodologie di rappresentazione grafica e gli strumenti tradizionali o informatici più idonei alle esigenze specifiche di progetto e di settore/contesto</w:t>
            </w:r>
          </w:p>
          <w:p w14:paraId="2BF4597E" w14:textId="77777777" w:rsidR="001B06D9" w:rsidRDefault="001B06D9" w:rsidP="006F5629">
            <w:pPr>
              <w:ind w:left="738"/>
              <w:rPr>
                <w:color w:val="000000"/>
                <w:sz w:val="24"/>
              </w:rPr>
            </w:pPr>
          </w:p>
          <w:p w14:paraId="5819F4BD" w14:textId="77777777" w:rsidR="001B06D9" w:rsidRDefault="001B06D9" w:rsidP="006F5629">
            <w:pPr>
              <w:ind w:left="738"/>
              <w:rPr>
                <w:color w:val="000000"/>
                <w:sz w:val="24"/>
              </w:rPr>
            </w:pPr>
          </w:p>
          <w:p w14:paraId="76CED8D0" w14:textId="77777777" w:rsidR="001B06D9" w:rsidRDefault="001B06D9" w:rsidP="006F5629">
            <w:pPr>
              <w:ind w:firstLine="708"/>
              <w:rPr>
                <w:color w:val="000000"/>
                <w:sz w:val="24"/>
              </w:rPr>
            </w:pPr>
          </w:p>
        </w:tc>
      </w:tr>
      <w:tr w:rsidR="00120E8B" w14:paraId="7316B2EA" w14:textId="77777777" w:rsidTr="00B9091B">
        <w:tc>
          <w:tcPr>
            <w:tcW w:w="13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CAB50" w14:textId="77777777" w:rsidR="001B06D9" w:rsidRDefault="001B06D9" w:rsidP="006F5629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N. di ore impegnate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4F48F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18</w:t>
            </w:r>
          </w:p>
        </w:tc>
      </w:tr>
      <w:tr w:rsidR="00120E8B" w14:paraId="23576022" w14:textId="77777777" w:rsidTr="00B9091B">
        <w:trPr>
          <w:trHeight w:val="456"/>
        </w:trPr>
        <w:tc>
          <w:tcPr>
            <w:tcW w:w="357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8DAB837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14:paraId="09D9F478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(effettuare la scelta con </w:t>
            </w:r>
            <w:r>
              <w:rPr>
                <w:b/>
                <w:smallCaps/>
                <w:color w:val="000000"/>
                <w:sz w:val="24"/>
              </w:rPr>
              <w:lastRenderedPageBreak/>
              <w:t>una X in consiglio di classe)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454F2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34BB87FB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C6747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2C006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63BD669E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69D54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E88DE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36F56F1C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B46370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120E8B" w14:paraId="194E906A" w14:textId="77777777" w:rsidTr="00B9091B">
        <w:trPr>
          <w:trHeight w:val="685"/>
        </w:trPr>
        <w:tc>
          <w:tcPr>
            <w:tcW w:w="357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6A0FC4C7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CF61F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87AF41A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37891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51489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2D1BF02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99780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5F95E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B4C6C55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E4C2E9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risolvere problemi</w:t>
            </w:r>
          </w:p>
          <w:p w14:paraId="1C1629CE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120E8B" w14:paraId="1046243E" w14:textId="77777777" w:rsidTr="00B9091B">
        <w:trPr>
          <w:trHeight w:val="782"/>
        </w:trPr>
        <w:tc>
          <w:tcPr>
            <w:tcW w:w="357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6FE68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ADC10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90418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EBBA0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0D0B7BA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522CD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4F035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9700403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56A9FF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CC4A3B6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6EC92B32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368B1234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120E8B" w14:paraId="435ACA94" w14:textId="77777777" w:rsidTr="00B9091B">
        <w:tc>
          <w:tcPr>
            <w:tcW w:w="4838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6DE91FB5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39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23726402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706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767360F0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120E8B" w14:paraId="7EDFBDA5" w14:textId="77777777" w:rsidTr="00B9091B">
        <w:trPr>
          <w:trHeight w:val="869"/>
        </w:trPr>
        <w:tc>
          <w:tcPr>
            <w:tcW w:w="4838" w:type="dxa"/>
            <w:gridSpan w:val="4"/>
            <w:shd w:val="clear" w:color="auto" w:fill="auto"/>
          </w:tcPr>
          <w:p w14:paraId="0D1A5F1E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Saper cogliere le interazioni tra esigenze di vita e processi tecnologici.</w:t>
            </w:r>
          </w:p>
          <w:p w14:paraId="47BFC316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4739" w:type="dxa"/>
            <w:gridSpan w:val="5"/>
            <w:shd w:val="clear" w:color="auto" w:fill="auto"/>
          </w:tcPr>
          <w:p w14:paraId="22ABFDE2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Fasi di un processo tecnologico (sequenza delle operazioni: dall’“idea” all’ “prodotto”)</w:t>
            </w:r>
          </w:p>
          <w:p w14:paraId="3B37873E" w14:textId="77777777" w:rsidR="001B06D9" w:rsidRDefault="001B06D9" w:rsidP="006F5629">
            <w:pPr>
              <w:ind w:left="359" w:hanging="359"/>
              <w:rPr>
                <w:bCs/>
                <w:color w:val="000000"/>
                <w:sz w:val="24"/>
              </w:rPr>
            </w:pPr>
          </w:p>
        </w:tc>
        <w:tc>
          <w:tcPr>
            <w:tcW w:w="4706" w:type="dxa"/>
            <w:gridSpan w:val="6"/>
            <w:vMerge w:val="restart"/>
            <w:shd w:val="clear" w:color="auto" w:fill="auto"/>
            <w:vAlign w:val="center"/>
          </w:tcPr>
          <w:p w14:paraId="5C4C1B94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STRUMENTI E MATERIALI</w:t>
            </w:r>
          </w:p>
          <w:p w14:paraId="6ECAF699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Gli Strumenti per il disegno: le M</w:t>
            </w:r>
            <w:r w:rsidR="006B09C0">
              <w:rPr>
                <w:color w:val="000000"/>
                <w:sz w:val="24"/>
              </w:rPr>
              <w:t>atite, la riga, le Squadre, il C</w:t>
            </w:r>
            <w:r>
              <w:rPr>
                <w:color w:val="000000"/>
                <w:sz w:val="24"/>
              </w:rPr>
              <w:t>ompasso, le penne ad inchiostro, le mat</w:t>
            </w:r>
            <w:r w:rsidR="006B09C0">
              <w:rPr>
                <w:color w:val="000000"/>
                <w:sz w:val="24"/>
              </w:rPr>
              <w:t>ite colorate, Penne colorate e p</w:t>
            </w:r>
            <w:r>
              <w:rPr>
                <w:color w:val="000000"/>
                <w:sz w:val="24"/>
              </w:rPr>
              <w:t>ennarelli.</w:t>
            </w:r>
          </w:p>
          <w:p w14:paraId="7B6332C1" w14:textId="77777777" w:rsidR="001B06D9" w:rsidRDefault="006B09C0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Le tecniche grafiche e p</w:t>
            </w:r>
            <w:r w:rsidR="001B06D9">
              <w:rPr>
                <w:color w:val="000000"/>
                <w:sz w:val="24"/>
              </w:rPr>
              <w:t>ittoriche.</w:t>
            </w:r>
          </w:p>
          <w:p w14:paraId="279F1AF7" w14:textId="77777777" w:rsidR="00433DEE" w:rsidRDefault="00433DEE" w:rsidP="006F5629">
            <w:pPr>
              <w:rPr>
                <w:color w:val="000000"/>
                <w:sz w:val="24"/>
              </w:rPr>
            </w:pPr>
          </w:p>
          <w:p w14:paraId="1DDA2B28" w14:textId="77777777" w:rsidR="00433DEE" w:rsidRDefault="00433DEE" w:rsidP="006F5629">
            <w:pPr>
              <w:rPr>
                <w:color w:val="000000"/>
                <w:sz w:val="24"/>
              </w:rPr>
            </w:pPr>
          </w:p>
          <w:p w14:paraId="55B66490" w14:textId="77777777" w:rsidR="00433DEE" w:rsidRDefault="00433DEE" w:rsidP="006F5629">
            <w:pPr>
              <w:rPr>
                <w:color w:val="000000"/>
                <w:sz w:val="24"/>
              </w:rPr>
            </w:pPr>
          </w:p>
          <w:p w14:paraId="513CC9A5" w14:textId="77777777" w:rsidR="00433DEE" w:rsidRDefault="00433DEE" w:rsidP="006F5629">
            <w:pPr>
              <w:rPr>
                <w:color w:val="000000"/>
                <w:sz w:val="24"/>
              </w:rPr>
            </w:pPr>
          </w:p>
          <w:p w14:paraId="241096E9" w14:textId="77777777" w:rsidR="001B06D9" w:rsidRDefault="001B06D9" w:rsidP="006F5629">
            <w:pPr>
              <w:pStyle w:val="Titolo1"/>
              <w:shd w:val="clear" w:color="auto" w:fill="F9F9F9"/>
              <w:spacing w:before="0" w:after="0"/>
              <w:rPr>
                <w:rFonts w:ascii="Times New Roman" w:hAnsi="Times New Roman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  <w:p w14:paraId="2B7A2590" w14:textId="77777777" w:rsidR="001B06D9" w:rsidRDefault="001B06D9" w:rsidP="006F5629">
            <w:pPr>
              <w:pStyle w:val="Titolo1"/>
              <w:shd w:val="clear" w:color="auto" w:fill="F9F9F9"/>
              <w:spacing w:before="0" w:after="0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</w:p>
          <w:p w14:paraId="07FFD2A4" w14:textId="77777777" w:rsidR="001B06D9" w:rsidRDefault="001B06D9" w:rsidP="006F5629">
            <w:pPr>
              <w:rPr>
                <w:color w:val="000000"/>
                <w:sz w:val="24"/>
              </w:rPr>
            </w:pPr>
          </w:p>
          <w:p w14:paraId="7C40A26F" w14:textId="77777777" w:rsidR="001B06D9" w:rsidRDefault="001B06D9" w:rsidP="006F5629">
            <w:pPr>
              <w:rPr>
                <w:color w:val="000000"/>
                <w:sz w:val="24"/>
              </w:rPr>
            </w:pPr>
          </w:p>
          <w:p w14:paraId="56A479C1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20E8B" w14:paraId="44833E5F" w14:textId="77777777" w:rsidTr="00B9091B">
        <w:trPr>
          <w:trHeight w:val="869"/>
        </w:trPr>
        <w:tc>
          <w:tcPr>
            <w:tcW w:w="4838" w:type="dxa"/>
            <w:gridSpan w:val="4"/>
            <w:shd w:val="clear" w:color="auto" w:fill="auto"/>
          </w:tcPr>
          <w:p w14:paraId="687B6FA8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schizzi e disegni/bozze di massima.</w:t>
            </w:r>
          </w:p>
          <w:p w14:paraId="62775EAA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4739" w:type="dxa"/>
            <w:gridSpan w:val="5"/>
            <w:shd w:val="clear" w:color="auto" w:fill="auto"/>
          </w:tcPr>
          <w:p w14:paraId="18778969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Regole tecniche per il disegno in relazione al settore di attività.</w:t>
            </w:r>
          </w:p>
          <w:p w14:paraId="3CDF38F7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Elementi di geometria Descrittiva</w:t>
            </w:r>
          </w:p>
        </w:tc>
        <w:tc>
          <w:tcPr>
            <w:tcW w:w="4706" w:type="dxa"/>
            <w:gridSpan w:val="6"/>
            <w:vMerge/>
            <w:shd w:val="clear" w:color="auto" w:fill="auto"/>
            <w:vAlign w:val="center"/>
          </w:tcPr>
          <w:p w14:paraId="5A9941EE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20E8B" w14:paraId="6FD306BF" w14:textId="77777777" w:rsidTr="00B9091B">
        <w:trPr>
          <w:trHeight w:val="869"/>
        </w:trPr>
        <w:tc>
          <w:tcPr>
            <w:tcW w:w="4838" w:type="dxa"/>
            <w:gridSpan w:val="4"/>
            <w:shd w:val="clear" w:color="auto" w:fill="auto"/>
          </w:tcPr>
          <w:p w14:paraId="79FCA676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Leggere e realizzare un semplice disegno tecnico e/o artistico.</w:t>
            </w:r>
          </w:p>
        </w:tc>
        <w:tc>
          <w:tcPr>
            <w:tcW w:w="4739" w:type="dxa"/>
            <w:gridSpan w:val="5"/>
            <w:shd w:val="clear" w:color="auto" w:fill="auto"/>
          </w:tcPr>
          <w:p w14:paraId="6C8B08E8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Conoscenze spazio grafiche propedeutiche all’apprendimento del</w:t>
            </w:r>
          </w:p>
          <w:p w14:paraId="2CE198DB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disegno.</w:t>
            </w:r>
          </w:p>
        </w:tc>
        <w:tc>
          <w:tcPr>
            <w:tcW w:w="4706" w:type="dxa"/>
            <w:gridSpan w:val="6"/>
            <w:vMerge/>
            <w:shd w:val="clear" w:color="auto" w:fill="auto"/>
            <w:vAlign w:val="center"/>
          </w:tcPr>
          <w:p w14:paraId="65B1C4AD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20E8B" w14:paraId="09F312AA" w14:textId="77777777" w:rsidTr="00B9091B">
        <w:trPr>
          <w:trHeight w:val="869"/>
        </w:trPr>
        <w:tc>
          <w:tcPr>
            <w:tcW w:w="4838" w:type="dxa"/>
            <w:gridSpan w:val="4"/>
            <w:shd w:val="clear" w:color="auto" w:fill="auto"/>
          </w:tcPr>
          <w:p w14:paraId="0DB6CECB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Utilizzare correttamente gli</w:t>
            </w:r>
          </w:p>
          <w:p w14:paraId="3927E989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strumenti del disegno più adeguati.</w:t>
            </w:r>
          </w:p>
          <w:p w14:paraId="4B36F18E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Utilizzare il CAD in semplici</w:t>
            </w:r>
          </w:p>
          <w:p w14:paraId="15DDA4B0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contesti, ove rilevante.</w:t>
            </w:r>
          </w:p>
        </w:tc>
        <w:tc>
          <w:tcPr>
            <w:tcW w:w="4739" w:type="dxa"/>
            <w:gridSpan w:val="5"/>
            <w:shd w:val="clear" w:color="auto" w:fill="auto"/>
          </w:tcPr>
          <w:p w14:paraId="7303AE14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Materiali per il disegno e codici comunicativi.</w:t>
            </w:r>
          </w:p>
          <w:p w14:paraId="6F3A33AB" w14:textId="77777777" w:rsidR="001B06D9" w:rsidRDefault="001B06D9" w:rsidP="006F5629">
            <w:pPr>
              <w:ind w:left="359" w:hanging="359"/>
              <w:rPr>
                <w:color w:val="000000"/>
                <w:sz w:val="24"/>
              </w:rPr>
            </w:pPr>
          </w:p>
        </w:tc>
        <w:tc>
          <w:tcPr>
            <w:tcW w:w="4706" w:type="dxa"/>
            <w:gridSpan w:val="6"/>
            <w:vMerge/>
            <w:shd w:val="clear" w:color="auto" w:fill="auto"/>
            <w:vAlign w:val="center"/>
          </w:tcPr>
          <w:p w14:paraId="26DD1172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20E8B" w14:paraId="0060D789" w14:textId="77777777" w:rsidTr="00B9091B">
        <w:trPr>
          <w:trHeight w:val="869"/>
        </w:trPr>
        <w:tc>
          <w:tcPr>
            <w:tcW w:w="4838" w:type="dxa"/>
            <w:gridSpan w:val="4"/>
            <w:shd w:val="clear" w:color="auto" w:fill="auto"/>
          </w:tcPr>
          <w:p w14:paraId="4D1FCBD7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Acquisire ordine, pulizia e bella grafia.</w:t>
            </w:r>
          </w:p>
        </w:tc>
        <w:tc>
          <w:tcPr>
            <w:tcW w:w="4739" w:type="dxa"/>
            <w:gridSpan w:val="5"/>
            <w:shd w:val="clear" w:color="auto" w:fill="auto"/>
          </w:tcPr>
          <w:p w14:paraId="57DBC6E7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Tecniche di disegno e rappresentazione grafica</w:t>
            </w:r>
          </w:p>
        </w:tc>
        <w:tc>
          <w:tcPr>
            <w:tcW w:w="4706" w:type="dxa"/>
            <w:gridSpan w:val="6"/>
            <w:vMerge/>
            <w:shd w:val="clear" w:color="auto" w:fill="auto"/>
            <w:vAlign w:val="center"/>
          </w:tcPr>
          <w:p w14:paraId="256A76EB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B06D9" w14:paraId="1AEA86D4" w14:textId="77777777" w:rsidTr="006F5629">
        <w:tc>
          <w:tcPr>
            <w:tcW w:w="14283" w:type="dxa"/>
            <w:gridSpan w:val="15"/>
            <w:shd w:val="clear" w:color="auto" w:fill="FABF8F"/>
          </w:tcPr>
          <w:p w14:paraId="1E396529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1B06D9" w14:paraId="52533AA4" w14:textId="77777777" w:rsidTr="006F5629">
        <w:tc>
          <w:tcPr>
            <w:tcW w:w="14283" w:type="dxa"/>
            <w:gridSpan w:val="15"/>
            <w:shd w:val="clear" w:color="auto" w:fill="auto"/>
          </w:tcPr>
          <w:p w14:paraId="324325F8" w14:textId="77777777" w:rsidR="001B06D9" w:rsidRDefault="001B06D9" w:rsidP="006F5629">
            <w:pPr>
              <w:pStyle w:val="Titolo1"/>
              <w:shd w:val="clear" w:color="auto" w:fill="F9F9F9"/>
              <w:spacing w:before="0" w:after="0"/>
              <w:rPr>
                <w:rFonts w:ascii="Times New Roman" w:hAnsi="Times New Roman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kern w:val="0"/>
                <w:sz w:val="24"/>
                <w:szCs w:val="24"/>
              </w:rPr>
              <w:t>PROGETTA UNA</w:t>
            </w:r>
            <w:r>
              <w:rPr>
                <w:rFonts w:ascii="Times New Roman" w:hAnsi="Times New Roman"/>
                <w:smallCaps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 w:val="0"/>
                <w:bCs w:val="0"/>
                <w:color w:val="000000"/>
                <w:kern w:val="0"/>
                <w:sz w:val="24"/>
                <w:szCs w:val="24"/>
              </w:rPr>
              <w:t>ART T-SHIRT  UTILIZZANDO LE TECHICHE GRAFICO- PITTORICHE E LE TECNICHE MISTE,  COMPLETA IL LAVORO CON LA CARTELLA COLORI. ILLUSTRA ORALMENTE IL LAVORO SVOLTO</w:t>
            </w:r>
          </w:p>
          <w:p w14:paraId="55146259" w14:textId="77777777" w:rsidR="001B06D9" w:rsidRDefault="001B06D9" w:rsidP="006F5629">
            <w:pPr>
              <w:pStyle w:val="Corpodeltesto3"/>
              <w:jc w:val="left"/>
              <w:rPr>
                <w:smallCaps/>
                <w:color w:val="000000"/>
                <w:sz w:val="24"/>
                <w:szCs w:val="24"/>
                <w:lang w:val="it-IT"/>
              </w:rPr>
            </w:pPr>
          </w:p>
          <w:p w14:paraId="0A0DE693" w14:textId="77777777" w:rsidR="001B06D9" w:rsidRDefault="001B06D9" w:rsidP="006F5629">
            <w:pPr>
              <w:pStyle w:val="Corpodeltesto3"/>
              <w:jc w:val="left"/>
              <w:rPr>
                <w:color w:val="000000"/>
                <w:sz w:val="24"/>
                <w:szCs w:val="24"/>
                <w:lang w:val="it-IT" w:eastAsia="it-IT"/>
              </w:rPr>
            </w:pPr>
          </w:p>
        </w:tc>
      </w:tr>
    </w:tbl>
    <w:p w14:paraId="5DFD89FB" w14:textId="77777777" w:rsidR="001B06D9" w:rsidRDefault="001B06D9" w:rsidP="001B06D9">
      <w:pPr>
        <w:rPr>
          <w:b/>
          <w:color w:val="000000"/>
          <w:sz w:val="24"/>
        </w:rPr>
      </w:pPr>
    </w:p>
    <w:p w14:paraId="62A34B4E" w14:textId="77777777" w:rsidR="001B06D9" w:rsidRDefault="001B06D9" w:rsidP="001B06D9">
      <w:pPr>
        <w:rPr>
          <w:b/>
          <w:color w:val="000000"/>
          <w:sz w:val="24"/>
        </w:rPr>
      </w:pPr>
    </w:p>
    <w:p w14:paraId="2D8CE978" w14:textId="77777777" w:rsidR="00B9091B" w:rsidRDefault="00B9091B" w:rsidP="001B06D9">
      <w:pPr>
        <w:rPr>
          <w:b/>
          <w:color w:val="000000"/>
          <w:sz w:val="24"/>
        </w:rPr>
      </w:pPr>
    </w:p>
    <w:p w14:paraId="11E57D48" w14:textId="77777777" w:rsidR="00B9091B" w:rsidRDefault="00B9091B" w:rsidP="001B06D9">
      <w:pPr>
        <w:rPr>
          <w:b/>
          <w:color w:val="000000"/>
          <w:sz w:val="24"/>
        </w:rPr>
      </w:pPr>
    </w:p>
    <w:p w14:paraId="2C040115" w14:textId="77777777" w:rsidR="00B9091B" w:rsidRDefault="00B9091B" w:rsidP="001B06D9">
      <w:pPr>
        <w:rPr>
          <w:b/>
          <w:color w:val="000000"/>
          <w:sz w:val="24"/>
        </w:rPr>
      </w:pPr>
    </w:p>
    <w:p w14:paraId="30AA58DF" w14:textId="77777777" w:rsidR="001B06D9" w:rsidRDefault="001B06D9" w:rsidP="001B06D9">
      <w:pPr>
        <w:rPr>
          <w:b/>
          <w:color w:val="000000"/>
          <w:sz w:val="24"/>
        </w:rPr>
      </w:pPr>
    </w:p>
    <w:p w14:paraId="12203F7A" w14:textId="77777777" w:rsidR="001B06D9" w:rsidRDefault="001B06D9" w:rsidP="001B06D9">
      <w:pPr>
        <w:rPr>
          <w:b/>
          <w:color w:val="000000"/>
          <w:sz w:val="24"/>
        </w:rPr>
      </w:pPr>
    </w:p>
    <w:p w14:paraId="7A2FE456" w14:textId="77777777" w:rsidR="001B06D9" w:rsidRDefault="001B06D9" w:rsidP="001B06D9">
      <w:pPr>
        <w:rPr>
          <w:b/>
          <w:color w:val="000000"/>
          <w:sz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7"/>
        <w:gridCol w:w="1920"/>
        <w:gridCol w:w="420"/>
        <w:gridCol w:w="848"/>
        <w:gridCol w:w="1098"/>
        <w:gridCol w:w="1245"/>
        <w:gridCol w:w="351"/>
        <w:gridCol w:w="1341"/>
        <w:gridCol w:w="699"/>
        <w:gridCol w:w="753"/>
        <w:gridCol w:w="600"/>
        <w:gridCol w:w="423"/>
        <w:gridCol w:w="2193"/>
        <w:gridCol w:w="279"/>
        <w:gridCol w:w="456"/>
      </w:tblGrid>
      <w:tr w:rsidR="001B06D9" w14:paraId="455F2497" w14:textId="77777777" w:rsidTr="006F5629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1A57C037" w14:textId="77777777" w:rsidR="001B06D9" w:rsidRDefault="001B06D9" w:rsidP="006F5629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U.F. n.     2</w:t>
            </w:r>
          </w:p>
          <w:p w14:paraId="3375B2F5" w14:textId="77777777" w:rsidR="001B06D9" w:rsidRDefault="001B06D9" w:rsidP="006F5629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1B06D9" w14:paraId="6A266473" w14:textId="77777777" w:rsidTr="006F5629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0B888C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Classe: 1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825EF1" w14:textId="77777777" w:rsidR="001B06D9" w:rsidRDefault="001B06D9" w:rsidP="006F5629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caps/>
                <w:color w:val="000000"/>
                <w:sz w:val="24"/>
              </w:rPr>
              <w:t xml:space="preserve">prima 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811598" w14:textId="77777777" w:rsidR="001B06D9" w:rsidRDefault="001B06D9" w:rsidP="006F5629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Indirizzo: industria e artigianato per il made in italy</w:t>
            </w:r>
          </w:p>
        </w:tc>
      </w:tr>
      <w:tr w:rsidR="001B06D9" w14:paraId="3FD616F3" w14:textId="77777777" w:rsidTr="006F5629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5DE86FC2" w14:textId="77777777" w:rsidR="001B06D9" w:rsidRDefault="001B06D9" w:rsidP="006F5629">
            <w:pPr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39145977" w14:textId="77777777" w:rsidR="001B06D9" w:rsidRDefault="001B06D9" w:rsidP="006F5629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5CB90AF6" w14:textId="77777777" w:rsidR="001B06D9" w:rsidRDefault="001B06D9" w:rsidP="006F5629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66C50" w14:textId="77777777" w:rsidR="001B06D9" w:rsidRDefault="001B06D9" w:rsidP="006F5629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TECNOLOGIE, DISEGNO E PROGETTAZIONE</w:t>
            </w:r>
            <w:r>
              <w:rPr>
                <w:smallCaps/>
                <w:color w:val="000000"/>
                <w:sz w:val="24"/>
              </w:rPr>
              <w:t xml:space="preserve">                                                </w:t>
            </w:r>
          </w:p>
        </w:tc>
      </w:tr>
      <w:tr w:rsidR="001B06D9" w14:paraId="6E9DFD0F" w14:textId="77777777" w:rsidTr="006F5629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3B329C" w14:textId="77777777" w:rsidR="001B06D9" w:rsidRDefault="001B06D9" w:rsidP="006F5629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14557" w14:textId="77777777" w:rsidR="001B06D9" w:rsidRDefault="001B06D9" w:rsidP="006F5629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96</w:t>
            </w:r>
          </w:p>
        </w:tc>
      </w:tr>
      <w:tr w:rsidR="001B06D9" w14:paraId="720135E1" w14:textId="77777777" w:rsidTr="006F5629">
        <w:tc>
          <w:tcPr>
            <w:tcW w:w="14283" w:type="dxa"/>
            <w:gridSpan w:val="15"/>
            <w:shd w:val="clear" w:color="auto" w:fill="DBE5F1"/>
          </w:tcPr>
          <w:p w14:paraId="3E021C37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1B06D9" w14:paraId="26C559D3" w14:textId="77777777" w:rsidTr="006F5629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7CF904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14:paraId="5C69E718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65D358FC" w14:textId="77777777" w:rsidR="001B06D9" w:rsidRDefault="001B06D9" w:rsidP="006F5629">
            <w:pPr>
              <w:rPr>
                <w:color w:val="000000"/>
                <w:sz w:val="24"/>
              </w:rPr>
            </w:pPr>
          </w:p>
          <w:p w14:paraId="7809B082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B06D9" w14:paraId="16769A9D" w14:textId="77777777" w:rsidTr="006F5629">
        <w:tc>
          <w:tcPr>
            <w:tcW w:w="3639" w:type="dxa"/>
            <w:gridSpan w:val="2"/>
            <w:shd w:val="clear" w:color="auto" w:fill="auto"/>
          </w:tcPr>
          <w:p w14:paraId="7C13AB05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14:paraId="1994E7F0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0092A541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Praticare l’espressività corporea ed esercitare la pratica sportiva, in modo</w:t>
            </w:r>
          </w:p>
          <w:p w14:paraId="14DA5188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efficace, in situazioni note, in ambito familiare, scolastico e sociale.</w:t>
            </w:r>
          </w:p>
        </w:tc>
      </w:tr>
      <w:tr w:rsidR="001B06D9" w14:paraId="5F94ADFD" w14:textId="77777777" w:rsidTr="006F5629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162D99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del profilo di INDIRIZZO  INTERMEDIE</w:t>
            </w:r>
          </w:p>
          <w:p w14:paraId="70E01D62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60D4362E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disegni tecnici e/o artistici, di prodotti o parti semplici e consuete, utilizzando le metodologie di rappresentazione grafica e gli strumenti tradizionali o informatici più idonei alle esigenze specifiche di progetto e di settore/contesto</w:t>
            </w:r>
          </w:p>
          <w:p w14:paraId="482F6D09" w14:textId="77777777" w:rsidR="001B06D9" w:rsidRDefault="001B06D9" w:rsidP="006F5629">
            <w:pPr>
              <w:ind w:left="738"/>
              <w:rPr>
                <w:color w:val="000000"/>
                <w:sz w:val="24"/>
              </w:rPr>
            </w:pPr>
          </w:p>
          <w:p w14:paraId="5E76C271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e presentare modelli fisici di semplici manufatti e/o parti di manufatti,</w:t>
            </w:r>
          </w:p>
          <w:p w14:paraId="0D0E5088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con caratteristiche dimensionali corrispondenti a quanto previsto dal progetto.</w:t>
            </w:r>
          </w:p>
          <w:p w14:paraId="79341EF6" w14:textId="77777777" w:rsidR="001B06D9" w:rsidRDefault="001B06D9" w:rsidP="006F5629">
            <w:pPr>
              <w:ind w:firstLine="708"/>
              <w:rPr>
                <w:color w:val="000000"/>
                <w:sz w:val="24"/>
              </w:rPr>
            </w:pPr>
          </w:p>
        </w:tc>
      </w:tr>
      <w:tr w:rsidR="001B06D9" w14:paraId="2EA14CF2" w14:textId="77777777" w:rsidTr="006F5629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3AF08" w14:textId="77777777" w:rsidR="001B06D9" w:rsidRDefault="001B06D9" w:rsidP="006F5629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EA3DD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18</w:t>
            </w:r>
          </w:p>
        </w:tc>
      </w:tr>
      <w:tr w:rsidR="001B06D9" w14:paraId="59C201BA" w14:textId="77777777" w:rsidTr="006F5629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D11BCD2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14:paraId="2C85CD7C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8D801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4DF35C8E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2844A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9B00D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53B399CB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FEDFE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9FCAB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45F0C55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68D50C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1B06D9" w14:paraId="55E7231F" w14:textId="77777777" w:rsidTr="006F5629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02C92AA5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5A8E5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EDD58CD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46166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97759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CA45D63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F6073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4128A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5F880E26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93B5BB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risolvere problemi</w:t>
            </w:r>
          </w:p>
          <w:p w14:paraId="1AAF65F5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1B06D9" w14:paraId="6C5E1BB1" w14:textId="77777777" w:rsidTr="006F5629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B4DAB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F5C68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8DFF7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4ECEF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5A25D60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4E978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D5FE9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FB533C8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9033BC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81D6FFE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1B06D9" w14:paraId="61C687AC" w14:textId="77777777" w:rsidTr="006F5629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71594CE2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09E77669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0FB65AD0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1B06D9" w14:paraId="336A36FC" w14:textId="77777777" w:rsidTr="006F5629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184FAE79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 xml:space="preserve"> Comprendere e produrre</w:t>
            </w:r>
          </w:p>
          <w:p w14:paraId="43E51B65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consapevolmente i linguaggi non verbali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4758B773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Gli elementi tecnico-scientifici di base relativi alle principali tecniche espressive</w:t>
            </w:r>
          </w:p>
        </w:tc>
        <w:tc>
          <w:tcPr>
            <w:tcW w:w="4633" w:type="dxa"/>
            <w:gridSpan w:val="6"/>
            <w:vMerge w:val="restart"/>
            <w:shd w:val="clear" w:color="auto" w:fill="auto"/>
          </w:tcPr>
          <w:p w14:paraId="318294BD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IL FIGURINO DI MODA </w:t>
            </w:r>
          </w:p>
          <w:p w14:paraId="7990E7F4" w14:textId="77777777" w:rsidR="001B06D9" w:rsidRDefault="001B06D9" w:rsidP="006F5629">
            <w:pPr>
              <w:pStyle w:val="Paragrafoelenco"/>
              <w:ind w:left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La teoria delle proporzioni </w:t>
            </w:r>
          </w:p>
          <w:p w14:paraId="471F7EEA" w14:textId="77777777" w:rsidR="00433DEE" w:rsidRDefault="00433DEE" w:rsidP="006F5629">
            <w:pPr>
              <w:pStyle w:val="Paragrafoelenco"/>
              <w:ind w:left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Costruzione del figurino di moda femminile</w:t>
            </w:r>
          </w:p>
          <w:p w14:paraId="1E54B9D7" w14:textId="77777777" w:rsidR="001B06D9" w:rsidRDefault="001B06D9" w:rsidP="006B09C0">
            <w:pPr>
              <w:pStyle w:val="Paragrafoelenco"/>
              <w:ind w:left="0"/>
              <w:rPr>
                <w:smallCaps/>
                <w:color w:val="000000"/>
                <w:sz w:val="24"/>
              </w:rPr>
            </w:pPr>
          </w:p>
        </w:tc>
      </w:tr>
      <w:tr w:rsidR="001B06D9" w14:paraId="703FB01E" w14:textId="77777777" w:rsidTr="006F5629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0CCC3F23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Leggere e realizzare un semplice disegno tecnico e/o artistico.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129ED02C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Conoscenze spazio grafiche propedeutiche all’apprendimento del</w:t>
            </w:r>
          </w:p>
          <w:p w14:paraId="71A4F322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disegno.</w:t>
            </w:r>
          </w:p>
        </w:tc>
        <w:tc>
          <w:tcPr>
            <w:tcW w:w="4633" w:type="dxa"/>
            <w:gridSpan w:val="6"/>
            <w:vMerge/>
            <w:shd w:val="clear" w:color="auto" w:fill="auto"/>
          </w:tcPr>
          <w:p w14:paraId="601066AC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B06D9" w14:paraId="63F25182" w14:textId="77777777" w:rsidTr="006F5629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565474B8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schizzi e</w:t>
            </w:r>
          </w:p>
          <w:p w14:paraId="010EA092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disegni/bozze di massima.</w:t>
            </w:r>
          </w:p>
          <w:p w14:paraId="2932BFD5" w14:textId="77777777" w:rsidR="001B06D9" w:rsidRDefault="001B06D9" w:rsidP="006F5629">
            <w:pPr>
              <w:rPr>
                <w:color w:val="000000"/>
                <w:sz w:val="24"/>
              </w:rPr>
            </w:pPr>
          </w:p>
          <w:p w14:paraId="1AF60A1A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Acquisire ordine, pulizia e bella grafia.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6BEE3D81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Tecniche di disegno e rappresentazione grafica</w:t>
            </w:r>
          </w:p>
        </w:tc>
        <w:tc>
          <w:tcPr>
            <w:tcW w:w="4633" w:type="dxa"/>
            <w:gridSpan w:val="6"/>
            <w:vMerge/>
            <w:shd w:val="clear" w:color="auto" w:fill="auto"/>
          </w:tcPr>
          <w:p w14:paraId="2DBA6CF2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B06D9" w14:paraId="12CFB1AE" w14:textId="77777777" w:rsidTr="006F5629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622DE102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Applicare le normative e le convenzioni sul disegno, ove rilevanti in relazione al settore di attività.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151E0270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Norme tecniche per il disegno ove rilevanti.</w:t>
            </w:r>
          </w:p>
        </w:tc>
        <w:tc>
          <w:tcPr>
            <w:tcW w:w="4633" w:type="dxa"/>
            <w:gridSpan w:val="6"/>
            <w:vMerge/>
            <w:shd w:val="clear" w:color="auto" w:fill="auto"/>
          </w:tcPr>
          <w:p w14:paraId="3B504E11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B06D9" w14:paraId="1D57E39F" w14:textId="77777777" w:rsidTr="006F5629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44E008F9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Interpretare le informazioni</w:t>
            </w:r>
          </w:p>
          <w:p w14:paraId="61C50B1A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contenute in un disegno tecnico/artistico.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5F47CBB2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Documentazione tecnica di base ove rilevante in relazione al settore di attività.</w:t>
            </w:r>
          </w:p>
        </w:tc>
        <w:tc>
          <w:tcPr>
            <w:tcW w:w="4633" w:type="dxa"/>
            <w:gridSpan w:val="6"/>
            <w:vMerge/>
            <w:shd w:val="clear" w:color="auto" w:fill="auto"/>
          </w:tcPr>
          <w:p w14:paraId="605E510A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B06D9" w14:paraId="2F8C9E59" w14:textId="77777777" w:rsidTr="006F5629">
        <w:tc>
          <w:tcPr>
            <w:tcW w:w="14283" w:type="dxa"/>
            <w:gridSpan w:val="15"/>
            <w:shd w:val="clear" w:color="auto" w:fill="FABF8F"/>
          </w:tcPr>
          <w:p w14:paraId="4FC40F52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1B06D9" w14:paraId="6A0CB625" w14:textId="77777777" w:rsidTr="006F5629">
        <w:tc>
          <w:tcPr>
            <w:tcW w:w="14283" w:type="dxa"/>
            <w:gridSpan w:val="15"/>
            <w:shd w:val="clear" w:color="auto" w:fill="auto"/>
          </w:tcPr>
          <w:p w14:paraId="40A382D7" w14:textId="77777777" w:rsidR="001B06D9" w:rsidRDefault="001B06D9" w:rsidP="006F5629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SIMULANDO UN INCARICO  PROFESSIONALE,  TI VIENE AFFIDATO IL COMPITO DI PREPARARE  FIGURINI DI MODA  IN POSE DIVERSE DA INSERIRE  IN UN  ARCHIVIO PERSONALE.  </w:t>
            </w:r>
          </w:p>
          <w:p w14:paraId="5BDF4905" w14:textId="77777777" w:rsidR="001B06D9" w:rsidRDefault="001B06D9" w:rsidP="006F5629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ASSOLVI AL TUO INCARICO UTILIZZANDO  I METODI FACILITATI PER LA  COSTRUZIONE DEL FIGURINO: CANONE PROPORZIONALE , SCHEMA A FILO .</w:t>
            </w:r>
          </w:p>
          <w:p w14:paraId="200139A2" w14:textId="77777777" w:rsidR="001B06D9" w:rsidRDefault="001B06D9" w:rsidP="006F5629">
            <w:pPr>
              <w:pStyle w:val="Corpodeltesto3"/>
              <w:jc w:val="left"/>
              <w:rPr>
                <w:color w:val="000000"/>
                <w:sz w:val="24"/>
                <w:szCs w:val="24"/>
                <w:lang w:val="it-IT" w:eastAsia="it-IT"/>
              </w:rPr>
            </w:pPr>
            <w:r>
              <w:rPr>
                <w:color w:val="000000"/>
                <w:sz w:val="24"/>
                <w:szCs w:val="24"/>
                <w:lang w:val="it-IT" w:eastAsia="it-IT"/>
              </w:rPr>
              <w:t>DESCRIVE E ILLUSTRA ORALMENTE IL LAVORO SVOLTO.</w:t>
            </w:r>
          </w:p>
        </w:tc>
      </w:tr>
    </w:tbl>
    <w:p w14:paraId="04B48F6C" w14:textId="77777777" w:rsidR="001B06D9" w:rsidRDefault="001B06D9" w:rsidP="001B06D9">
      <w:pPr>
        <w:rPr>
          <w:b/>
          <w:color w:val="000000"/>
          <w:sz w:val="24"/>
          <w:lang w:val="x-none"/>
        </w:rPr>
      </w:pPr>
    </w:p>
    <w:p w14:paraId="1DEEDDE1" w14:textId="77777777" w:rsidR="001B06D9" w:rsidRDefault="001B06D9" w:rsidP="001B06D9">
      <w:pPr>
        <w:rPr>
          <w:b/>
          <w:color w:val="000000"/>
          <w:sz w:val="24"/>
          <w:lang w:val="x-none"/>
        </w:rPr>
      </w:pPr>
    </w:p>
    <w:p w14:paraId="6FC2CAB1" w14:textId="77777777" w:rsidR="001B06D9" w:rsidRDefault="001B06D9" w:rsidP="001B06D9">
      <w:pPr>
        <w:rPr>
          <w:b/>
          <w:color w:val="000000"/>
          <w:sz w:val="24"/>
          <w:lang w:val="x-none"/>
        </w:rPr>
      </w:pPr>
    </w:p>
    <w:p w14:paraId="1EE6CCDB" w14:textId="77777777" w:rsidR="001B06D9" w:rsidRDefault="001B06D9" w:rsidP="001B06D9">
      <w:pPr>
        <w:rPr>
          <w:b/>
          <w:color w:val="000000"/>
          <w:sz w:val="24"/>
          <w:lang w:val="x-none"/>
        </w:rPr>
      </w:pPr>
    </w:p>
    <w:p w14:paraId="174DBE69" w14:textId="77777777" w:rsidR="001B06D9" w:rsidRDefault="001B06D9" w:rsidP="001B06D9">
      <w:pPr>
        <w:rPr>
          <w:b/>
          <w:color w:val="000000"/>
          <w:sz w:val="24"/>
          <w:lang w:val="x-none"/>
        </w:rPr>
      </w:pPr>
    </w:p>
    <w:p w14:paraId="1C8E7540" w14:textId="77777777" w:rsidR="001B06D9" w:rsidRDefault="001B06D9" w:rsidP="001B06D9">
      <w:pPr>
        <w:rPr>
          <w:b/>
          <w:color w:val="000000"/>
          <w:sz w:val="24"/>
          <w:lang w:val="x-none"/>
        </w:rPr>
      </w:pPr>
    </w:p>
    <w:p w14:paraId="2034C715" w14:textId="77777777" w:rsidR="001B06D9" w:rsidRDefault="001B06D9" w:rsidP="001B06D9">
      <w:pPr>
        <w:rPr>
          <w:b/>
          <w:color w:val="000000"/>
          <w:sz w:val="24"/>
          <w:lang w:val="x-none"/>
        </w:rPr>
      </w:pPr>
    </w:p>
    <w:p w14:paraId="23C63843" w14:textId="77777777" w:rsidR="001B06D9" w:rsidRDefault="001B06D9" w:rsidP="001B06D9">
      <w:pPr>
        <w:rPr>
          <w:b/>
          <w:color w:val="000000"/>
          <w:sz w:val="24"/>
          <w:lang w:val="x-none"/>
        </w:rPr>
      </w:pPr>
    </w:p>
    <w:p w14:paraId="06692EB2" w14:textId="77777777" w:rsidR="001B06D9" w:rsidRDefault="001B06D9" w:rsidP="001B06D9">
      <w:pPr>
        <w:rPr>
          <w:b/>
          <w:color w:val="000000"/>
          <w:sz w:val="24"/>
          <w:lang w:val="x-none"/>
        </w:rPr>
      </w:pPr>
    </w:p>
    <w:p w14:paraId="0C3119AA" w14:textId="77777777" w:rsidR="001B06D9" w:rsidRDefault="001B06D9" w:rsidP="001B06D9">
      <w:pPr>
        <w:rPr>
          <w:b/>
          <w:color w:val="000000"/>
          <w:sz w:val="24"/>
          <w:lang w:val="x-none"/>
        </w:rPr>
      </w:pPr>
    </w:p>
    <w:p w14:paraId="52B24EAC" w14:textId="77777777" w:rsidR="001B06D9" w:rsidRDefault="001B06D9" w:rsidP="001B06D9">
      <w:pPr>
        <w:rPr>
          <w:b/>
          <w:color w:val="000000"/>
          <w:sz w:val="24"/>
          <w:lang w:val="x-none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5"/>
        <w:gridCol w:w="1923"/>
        <w:gridCol w:w="418"/>
        <w:gridCol w:w="842"/>
        <w:gridCol w:w="1099"/>
        <w:gridCol w:w="1251"/>
        <w:gridCol w:w="349"/>
        <w:gridCol w:w="1344"/>
        <w:gridCol w:w="696"/>
        <w:gridCol w:w="756"/>
        <w:gridCol w:w="597"/>
        <w:gridCol w:w="420"/>
        <w:gridCol w:w="2200"/>
        <w:gridCol w:w="277"/>
        <w:gridCol w:w="456"/>
      </w:tblGrid>
      <w:tr w:rsidR="001B06D9" w14:paraId="4257686E" w14:textId="77777777" w:rsidTr="006F5629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1D80F401" w14:textId="77777777" w:rsidR="001B06D9" w:rsidRDefault="001B06D9" w:rsidP="006F5629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lastRenderedPageBreak/>
              <w:t>U.F. n.     3</w:t>
            </w:r>
          </w:p>
          <w:p w14:paraId="771D83D5" w14:textId="77777777" w:rsidR="001B06D9" w:rsidRDefault="001B06D9" w:rsidP="006F5629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1B06D9" w14:paraId="11C2E1F9" w14:textId="77777777" w:rsidTr="006F5629">
        <w:tc>
          <w:tcPr>
            <w:tcW w:w="1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4E2D16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Classe: 1</w:t>
            </w:r>
          </w:p>
        </w:tc>
        <w:tc>
          <w:tcPr>
            <w:tcW w:w="42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2478C4" w14:textId="77777777" w:rsidR="001B06D9" w:rsidRDefault="001B06D9" w:rsidP="006F5629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caps/>
                <w:color w:val="000000"/>
                <w:sz w:val="24"/>
              </w:rPr>
              <w:t xml:space="preserve">prima </w:t>
            </w:r>
          </w:p>
        </w:tc>
        <w:tc>
          <w:tcPr>
            <w:tcW w:w="834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39AD86" w14:textId="77777777" w:rsidR="001B06D9" w:rsidRDefault="001B06D9" w:rsidP="006F5629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Indirizzo: industria e artigianato per il made in italy</w:t>
            </w:r>
          </w:p>
        </w:tc>
      </w:tr>
      <w:tr w:rsidR="001B06D9" w14:paraId="6C296CE3" w14:textId="77777777" w:rsidTr="006F5629">
        <w:tc>
          <w:tcPr>
            <w:tcW w:w="16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7C63BD55" w14:textId="77777777" w:rsidR="001B06D9" w:rsidRDefault="001B06D9" w:rsidP="006F5629">
            <w:pPr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Unità Formativa </w:t>
            </w:r>
          </w:p>
        </w:tc>
        <w:tc>
          <w:tcPr>
            <w:tcW w:w="7226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196368B5" w14:textId="77777777" w:rsidR="001B06D9" w:rsidRDefault="001B06D9" w:rsidP="006F5629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15B4A0ED" w14:textId="77777777" w:rsidR="001B06D9" w:rsidRDefault="001B06D9" w:rsidP="006F5629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50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E6E47" w14:textId="77777777" w:rsidR="001B06D9" w:rsidRDefault="001B06D9" w:rsidP="006F5629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TECNOLOGIE, DISEGNO E PROGETTAZIONE</w:t>
            </w:r>
            <w:r>
              <w:rPr>
                <w:smallCaps/>
                <w:color w:val="000000"/>
                <w:sz w:val="24"/>
              </w:rPr>
              <w:t xml:space="preserve">                                                </w:t>
            </w:r>
          </w:p>
        </w:tc>
      </w:tr>
      <w:tr w:rsidR="001B06D9" w14:paraId="1304DB85" w14:textId="77777777" w:rsidTr="006F5629">
        <w:tc>
          <w:tcPr>
            <w:tcW w:w="135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32B2B" w14:textId="77777777" w:rsidR="001B06D9" w:rsidRDefault="001B06D9" w:rsidP="006F5629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Monte ore curriculare annuale n.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BB6EA" w14:textId="77777777" w:rsidR="001B06D9" w:rsidRDefault="001B06D9" w:rsidP="006F5629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99</w:t>
            </w:r>
          </w:p>
        </w:tc>
      </w:tr>
      <w:tr w:rsidR="001B06D9" w14:paraId="36CF7467" w14:textId="77777777" w:rsidTr="006F5629">
        <w:tc>
          <w:tcPr>
            <w:tcW w:w="14283" w:type="dxa"/>
            <w:gridSpan w:val="15"/>
            <w:shd w:val="clear" w:color="auto" w:fill="DBE5F1"/>
          </w:tcPr>
          <w:p w14:paraId="3C662CBF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1B06D9" w14:paraId="6A925935" w14:textId="77777777" w:rsidTr="006F5629">
        <w:tc>
          <w:tcPr>
            <w:tcW w:w="35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B1652A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14:paraId="6382DC9D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705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2E566381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Essere consapevole delle potenzialità delle tecnologie rispetto al contesto culturale e  </w:t>
            </w:r>
          </w:p>
          <w:p w14:paraId="433417FE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sociale i cui vengono applicate</w:t>
            </w:r>
          </w:p>
          <w:p w14:paraId="408933BB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B06D9" w14:paraId="253B9A8F" w14:textId="77777777" w:rsidTr="006F5629">
        <w:tc>
          <w:tcPr>
            <w:tcW w:w="3578" w:type="dxa"/>
            <w:gridSpan w:val="2"/>
            <w:shd w:val="clear" w:color="auto" w:fill="auto"/>
          </w:tcPr>
          <w:p w14:paraId="0B754303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14:paraId="2C988E20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705" w:type="dxa"/>
            <w:gridSpan w:val="13"/>
            <w:shd w:val="clear" w:color="auto" w:fill="auto"/>
          </w:tcPr>
          <w:p w14:paraId="739138C4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B06D9" w14:paraId="07FD8E38" w14:textId="77777777" w:rsidTr="006F5629">
        <w:tc>
          <w:tcPr>
            <w:tcW w:w="35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A53464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del profilo di INDIRIZZO  INTERMEDIE</w:t>
            </w:r>
          </w:p>
          <w:p w14:paraId="2ED7D55E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705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29214680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disegni tecnici e/o artistici, di prodotti o parti semplici e consuete, utilizzando le metodologie di rappresentazione grafica e gli strumenti tradizionali o informatici più idonei alle esigenze specifiche di progetto e di settore/contesto</w:t>
            </w:r>
          </w:p>
          <w:p w14:paraId="7C9A5DAF" w14:textId="77777777" w:rsidR="001B06D9" w:rsidRDefault="001B06D9" w:rsidP="006F5629">
            <w:pPr>
              <w:rPr>
                <w:color w:val="000000"/>
                <w:sz w:val="24"/>
              </w:rPr>
            </w:pPr>
          </w:p>
          <w:p w14:paraId="490903D3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e presentare modelli fisici di semplici manufatti e/o parti di manufatti,</w:t>
            </w:r>
          </w:p>
          <w:p w14:paraId="79E49C3A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con caratteristiche dimensionali corrispondenti a quanto previsto dal progetto.</w:t>
            </w:r>
          </w:p>
          <w:p w14:paraId="524A5076" w14:textId="77777777" w:rsidR="001B06D9" w:rsidRDefault="001B06D9" w:rsidP="006F5629">
            <w:pPr>
              <w:ind w:firstLine="708"/>
              <w:rPr>
                <w:color w:val="000000"/>
                <w:sz w:val="24"/>
              </w:rPr>
            </w:pPr>
          </w:p>
        </w:tc>
      </w:tr>
      <w:tr w:rsidR="001B06D9" w14:paraId="28E1C2C0" w14:textId="77777777" w:rsidTr="006F5629">
        <w:tc>
          <w:tcPr>
            <w:tcW w:w="13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5BB89" w14:textId="77777777" w:rsidR="001B06D9" w:rsidRDefault="001B06D9" w:rsidP="006F5629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N. di ore impegnate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82B4A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15</w:t>
            </w:r>
          </w:p>
        </w:tc>
      </w:tr>
      <w:tr w:rsidR="001B06D9" w14:paraId="40A0DFBC" w14:textId="77777777" w:rsidTr="006F5629">
        <w:trPr>
          <w:trHeight w:val="456"/>
        </w:trPr>
        <w:tc>
          <w:tcPr>
            <w:tcW w:w="357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7F905CE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14:paraId="2760A9AC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9EC73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ED0BDC4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CAE57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92AE6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73FBDF5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711FB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9A9F2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D6961A3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D370F2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1B06D9" w14:paraId="58B473AC" w14:textId="77777777" w:rsidTr="006F5629">
        <w:trPr>
          <w:trHeight w:val="685"/>
        </w:trPr>
        <w:tc>
          <w:tcPr>
            <w:tcW w:w="357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76B417D2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2BC09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61F4A313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0E8D9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1713F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4B2625D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48557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C48AC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34ECE83E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9672BA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risolvere problemi</w:t>
            </w:r>
          </w:p>
          <w:p w14:paraId="49BC5277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1B06D9" w14:paraId="2B2EAA1C" w14:textId="77777777" w:rsidTr="006F5629">
        <w:trPr>
          <w:trHeight w:val="782"/>
        </w:trPr>
        <w:tc>
          <w:tcPr>
            <w:tcW w:w="357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68286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A1DE1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91A5A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4D1D4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4D27169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56FE3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2076C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68D3774C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94A03D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47D400C7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1B06D9" w14:paraId="3AF9CD7E" w14:textId="77777777" w:rsidTr="006F5629">
        <w:tc>
          <w:tcPr>
            <w:tcW w:w="4838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3840C984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39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287FA286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706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438AB2CA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1B06D9" w14:paraId="06B2F49C" w14:textId="77777777" w:rsidTr="006F5629">
        <w:trPr>
          <w:trHeight w:val="869"/>
        </w:trPr>
        <w:tc>
          <w:tcPr>
            <w:tcW w:w="4838" w:type="dxa"/>
            <w:gridSpan w:val="4"/>
            <w:shd w:val="clear" w:color="auto" w:fill="auto"/>
          </w:tcPr>
          <w:p w14:paraId="1C4D3A03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Saper cogliere le interazioni tra esigenze di vita e processi tecnologici.</w:t>
            </w:r>
          </w:p>
          <w:p w14:paraId="59B73365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4739" w:type="dxa"/>
            <w:gridSpan w:val="5"/>
            <w:shd w:val="clear" w:color="auto" w:fill="auto"/>
          </w:tcPr>
          <w:p w14:paraId="643B8D45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Fasi di un processo tecnologico (sequenza delle operazioni: dall’“idea” all’ “prodotto”)</w:t>
            </w:r>
          </w:p>
          <w:p w14:paraId="5BA77944" w14:textId="77777777" w:rsidR="001B06D9" w:rsidRDefault="001B06D9" w:rsidP="006F5629">
            <w:pPr>
              <w:ind w:left="359" w:hanging="359"/>
              <w:rPr>
                <w:bCs/>
                <w:color w:val="000000"/>
                <w:sz w:val="24"/>
              </w:rPr>
            </w:pPr>
          </w:p>
        </w:tc>
        <w:tc>
          <w:tcPr>
            <w:tcW w:w="4706" w:type="dxa"/>
            <w:gridSpan w:val="6"/>
            <w:vMerge w:val="restart"/>
            <w:shd w:val="clear" w:color="auto" w:fill="auto"/>
          </w:tcPr>
          <w:p w14:paraId="42E40071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LA GONNA </w:t>
            </w:r>
          </w:p>
          <w:p w14:paraId="3FF1C79E" w14:textId="77777777" w:rsidR="001B06D9" w:rsidRDefault="001B06D9" w:rsidP="006F5629">
            <w:pPr>
              <w:pStyle w:val="Paragrafoelenco"/>
              <w:ind w:left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Evoluzione storica della gonna </w:t>
            </w:r>
          </w:p>
          <w:p w14:paraId="3983C6B3" w14:textId="77777777" w:rsidR="001B06D9" w:rsidRDefault="001B06D9" w:rsidP="006F5629">
            <w:pPr>
              <w:pStyle w:val="Paragrafoelenco"/>
              <w:ind w:left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Le linee della gonna   </w:t>
            </w:r>
          </w:p>
          <w:p w14:paraId="0F6A93C0" w14:textId="77777777" w:rsidR="001B06D9" w:rsidRDefault="00433DEE" w:rsidP="006F5629">
            <w:pPr>
              <w:pStyle w:val="Paragrafoelenco"/>
              <w:ind w:left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 xml:space="preserve">Disegno in piano </w:t>
            </w:r>
          </w:p>
        </w:tc>
      </w:tr>
      <w:tr w:rsidR="001B06D9" w14:paraId="7BB33940" w14:textId="77777777" w:rsidTr="006F5629">
        <w:trPr>
          <w:trHeight w:val="869"/>
        </w:trPr>
        <w:tc>
          <w:tcPr>
            <w:tcW w:w="4838" w:type="dxa"/>
            <w:gridSpan w:val="4"/>
            <w:shd w:val="clear" w:color="auto" w:fill="auto"/>
          </w:tcPr>
          <w:p w14:paraId="1A5EBF91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Leggere e realizzare un semplice disegno tecnico e/o artistico.</w:t>
            </w:r>
          </w:p>
        </w:tc>
        <w:tc>
          <w:tcPr>
            <w:tcW w:w="4739" w:type="dxa"/>
            <w:gridSpan w:val="5"/>
            <w:shd w:val="clear" w:color="auto" w:fill="auto"/>
          </w:tcPr>
          <w:p w14:paraId="3FE7EEAC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Conoscenze spazio grafiche propedeutiche all’apprendimento del</w:t>
            </w:r>
          </w:p>
          <w:p w14:paraId="3FBC23E3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disegno.</w:t>
            </w:r>
          </w:p>
        </w:tc>
        <w:tc>
          <w:tcPr>
            <w:tcW w:w="4706" w:type="dxa"/>
            <w:gridSpan w:val="6"/>
            <w:vMerge/>
            <w:shd w:val="clear" w:color="auto" w:fill="auto"/>
          </w:tcPr>
          <w:p w14:paraId="2FB9886B" w14:textId="77777777" w:rsidR="001B06D9" w:rsidRDefault="001B06D9" w:rsidP="006F5629">
            <w:pPr>
              <w:pStyle w:val="Paragrafoelenco"/>
              <w:ind w:left="0"/>
              <w:rPr>
                <w:smallCaps/>
                <w:color w:val="000000"/>
                <w:sz w:val="24"/>
              </w:rPr>
            </w:pPr>
          </w:p>
        </w:tc>
      </w:tr>
      <w:tr w:rsidR="001B06D9" w14:paraId="3A1BC20D" w14:textId="77777777" w:rsidTr="006F5629">
        <w:trPr>
          <w:trHeight w:val="869"/>
        </w:trPr>
        <w:tc>
          <w:tcPr>
            <w:tcW w:w="4838" w:type="dxa"/>
            <w:gridSpan w:val="4"/>
            <w:shd w:val="clear" w:color="auto" w:fill="auto"/>
          </w:tcPr>
          <w:p w14:paraId="25A837ED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schizzi e</w:t>
            </w:r>
          </w:p>
          <w:p w14:paraId="41763353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disegni/bozze di massima.</w:t>
            </w:r>
          </w:p>
          <w:p w14:paraId="6E9BC1C7" w14:textId="77777777" w:rsidR="001B06D9" w:rsidRDefault="001B06D9" w:rsidP="006F5629">
            <w:pPr>
              <w:rPr>
                <w:color w:val="000000"/>
                <w:sz w:val="24"/>
              </w:rPr>
            </w:pPr>
          </w:p>
          <w:p w14:paraId="6865EC32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Acquisire ordine, pulizia e bella grafia.</w:t>
            </w:r>
          </w:p>
        </w:tc>
        <w:tc>
          <w:tcPr>
            <w:tcW w:w="4739" w:type="dxa"/>
            <w:gridSpan w:val="5"/>
            <w:shd w:val="clear" w:color="auto" w:fill="auto"/>
          </w:tcPr>
          <w:p w14:paraId="29233293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Tecniche di disegno e rappresentazione grafica</w:t>
            </w:r>
          </w:p>
        </w:tc>
        <w:tc>
          <w:tcPr>
            <w:tcW w:w="4706" w:type="dxa"/>
            <w:gridSpan w:val="6"/>
            <w:vMerge/>
            <w:shd w:val="clear" w:color="auto" w:fill="auto"/>
          </w:tcPr>
          <w:p w14:paraId="46580745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B06D9" w14:paraId="0A180B84" w14:textId="77777777" w:rsidTr="006F5629">
        <w:trPr>
          <w:trHeight w:val="869"/>
        </w:trPr>
        <w:tc>
          <w:tcPr>
            <w:tcW w:w="4838" w:type="dxa"/>
            <w:gridSpan w:val="4"/>
            <w:shd w:val="clear" w:color="auto" w:fill="auto"/>
          </w:tcPr>
          <w:p w14:paraId="55F03A59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Applicare le normative e le convenzioni sul disegno, ove rilevanti in relazione al settore di attività.</w:t>
            </w:r>
          </w:p>
        </w:tc>
        <w:tc>
          <w:tcPr>
            <w:tcW w:w="4739" w:type="dxa"/>
            <w:gridSpan w:val="5"/>
            <w:shd w:val="clear" w:color="auto" w:fill="auto"/>
          </w:tcPr>
          <w:p w14:paraId="7BFB4910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Norme tecniche per il disegno ove rilevanti.</w:t>
            </w:r>
          </w:p>
        </w:tc>
        <w:tc>
          <w:tcPr>
            <w:tcW w:w="4706" w:type="dxa"/>
            <w:gridSpan w:val="6"/>
            <w:vMerge/>
            <w:shd w:val="clear" w:color="auto" w:fill="auto"/>
          </w:tcPr>
          <w:p w14:paraId="722ED7C1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B06D9" w14:paraId="4207B11F" w14:textId="77777777" w:rsidTr="006F5629">
        <w:trPr>
          <w:trHeight w:val="869"/>
        </w:trPr>
        <w:tc>
          <w:tcPr>
            <w:tcW w:w="4838" w:type="dxa"/>
            <w:gridSpan w:val="4"/>
            <w:shd w:val="clear" w:color="auto" w:fill="auto"/>
          </w:tcPr>
          <w:p w14:paraId="577E78EE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Interpretare le informazioni</w:t>
            </w:r>
          </w:p>
          <w:p w14:paraId="29F22239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contenute in un disegno tecnico/artistico.</w:t>
            </w:r>
          </w:p>
        </w:tc>
        <w:tc>
          <w:tcPr>
            <w:tcW w:w="4739" w:type="dxa"/>
            <w:gridSpan w:val="5"/>
            <w:shd w:val="clear" w:color="auto" w:fill="auto"/>
          </w:tcPr>
          <w:p w14:paraId="49179D6D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Documentazione tecnica di base ove rilevante in relazione al settore di attività.</w:t>
            </w:r>
          </w:p>
        </w:tc>
        <w:tc>
          <w:tcPr>
            <w:tcW w:w="4706" w:type="dxa"/>
            <w:gridSpan w:val="6"/>
            <w:vMerge/>
            <w:shd w:val="clear" w:color="auto" w:fill="auto"/>
          </w:tcPr>
          <w:p w14:paraId="29FF4BB2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B06D9" w14:paraId="459F72E1" w14:textId="77777777" w:rsidTr="006F5629">
        <w:trPr>
          <w:trHeight w:val="869"/>
        </w:trPr>
        <w:tc>
          <w:tcPr>
            <w:tcW w:w="4838" w:type="dxa"/>
            <w:gridSpan w:val="4"/>
            <w:shd w:val="clear" w:color="auto" w:fill="auto"/>
          </w:tcPr>
          <w:p w14:paraId="3C22DAB6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Documentare le fasi di lavorazione. </w:t>
            </w:r>
          </w:p>
        </w:tc>
        <w:tc>
          <w:tcPr>
            <w:tcW w:w="4739" w:type="dxa"/>
            <w:gridSpan w:val="5"/>
            <w:shd w:val="clear" w:color="auto" w:fill="auto"/>
          </w:tcPr>
          <w:p w14:paraId="202D59E7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Regole di compilazione di</w:t>
            </w:r>
          </w:p>
          <w:p w14:paraId="06DEA7F9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una relazione tecnica.</w:t>
            </w:r>
          </w:p>
        </w:tc>
        <w:tc>
          <w:tcPr>
            <w:tcW w:w="4706" w:type="dxa"/>
            <w:gridSpan w:val="6"/>
            <w:vMerge/>
            <w:shd w:val="clear" w:color="auto" w:fill="auto"/>
          </w:tcPr>
          <w:p w14:paraId="26DE9FA6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B06D9" w14:paraId="535E74E7" w14:textId="77777777" w:rsidTr="006F5629">
        <w:tc>
          <w:tcPr>
            <w:tcW w:w="14283" w:type="dxa"/>
            <w:gridSpan w:val="15"/>
            <w:shd w:val="clear" w:color="auto" w:fill="FABF8F"/>
          </w:tcPr>
          <w:p w14:paraId="1106F7D6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1B06D9" w14:paraId="27562E14" w14:textId="77777777" w:rsidTr="006F5629">
        <w:tc>
          <w:tcPr>
            <w:tcW w:w="14283" w:type="dxa"/>
            <w:gridSpan w:val="15"/>
            <w:shd w:val="clear" w:color="auto" w:fill="auto"/>
          </w:tcPr>
          <w:p w14:paraId="69B7A98B" w14:textId="77777777" w:rsidR="001B06D9" w:rsidRDefault="001B06D9" w:rsidP="006F5629">
            <w:pPr>
              <w:pStyle w:val="Corpodeltesto3"/>
              <w:jc w:val="left"/>
              <w:rPr>
                <w:color w:val="000000"/>
                <w:sz w:val="24"/>
                <w:szCs w:val="24"/>
                <w:lang w:val="it-IT" w:eastAsia="it-IT"/>
              </w:rPr>
            </w:pPr>
            <w:r>
              <w:rPr>
                <w:color w:val="000000"/>
                <w:sz w:val="24"/>
                <w:szCs w:val="24"/>
                <w:lang w:val="it-IT" w:eastAsia="it-IT"/>
              </w:rPr>
              <w:t>DESCRIVE E ILLUSTRA ORALMENTE  L’EVOLUZIONE DELLA GONNA NELLA STORIA  PRESENTA GRAFICAMENTE  IL LAVORO SVOLTO</w:t>
            </w:r>
          </w:p>
          <w:p w14:paraId="45F01B5A" w14:textId="77777777" w:rsidR="001B06D9" w:rsidRDefault="001B06D9" w:rsidP="006F5629">
            <w:pPr>
              <w:pStyle w:val="Corpodeltesto3"/>
              <w:jc w:val="left"/>
              <w:rPr>
                <w:color w:val="000000"/>
                <w:sz w:val="24"/>
                <w:szCs w:val="24"/>
                <w:lang w:val="it-IT" w:eastAsia="it-IT"/>
              </w:rPr>
            </w:pPr>
          </w:p>
        </w:tc>
      </w:tr>
    </w:tbl>
    <w:p w14:paraId="30327BB3" w14:textId="77777777" w:rsidR="001B06D9" w:rsidRDefault="001B06D9" w:rsidP="001B06D9">
      <w:pPr>
        <w:rPr>
          <w:b/>
          <w:color w:val="000000"/>
          <w:sz w:val="24"/>
          <w:lang w:val="x-none"/>
        </w:rPr>
      </w:pPr>
    </w:p>
    <w:p w14:paraId="1BC051FA" w14:textId="77777777" w:rsidR="001B06D9" w:rsidRDefault="001B06D9" w:rsidP="001B06D9">
      <w:pPr>
        <w:rPr>
          <w:b/>
          <w:color w:val="000000"/>
          <w:sz w:val="24"/>
          <w:lang w:val="x-none"/>
        </w:rPr>
      </w:pPr>
    </w:p>
    <w:p w14:paraId="3C15B664" w14:textId="77777777" w:rsidR="001B06D9" w:rsidRDefault="001B06D9" w:rsidP="001B06D9">
      <w:pPr>
        <w:rPr>
          <w:b/>
          <w:color w:val="000000"/>
          <w:sz w:val="24"/>
          <w:lang w:val="x-none"/>
        </w:rPr>
      </w:pPr>
    </w:p>
    <w:p w14:paraId="2802FA9D" w14:textId="77777777" w:rsidR="001B06D9" w:rsidRDefault="001B06D9" w:rsidP="001B06D9">
      <w:pPr>
        <w:jc w:val="right"/>
        <w:rPr>
          <w:color w:val="000000"/>
          <w:sz w:val="24"/>
          <w:lang w:val="x-none"/>
        </w:rPr>
      </w:pPr>
    </w:p>
    <w:p w14:paraId="15551C2D" w14:textId="77777777" w:rsidR="001B06D9" w:rsidRDefault="001B06D9" w:rsidP="001B06D9">
      <w:pPr>
        <w:jc w:val="right"/>
        <w:rPr>
          <w:color w:val="000000"/>
          <w:sz w:val="24"/>
          <w:lang w:val="x-none"/>
        </w:rPr>
      </w:pPr>
    </w:p>
    <w:p w14:paraId="7D26943B" w14:textId="77777777" w:rsidR="001B06D9" w:rsidRDefault="001B06D9" w:rsidP="001B06D9">
      <w:pPr>
        <w:jc w:val="right"/>
        <w:rPr>
          <w:color w:val="000000"/>
          <w:sz w:val="24"/>
          <w:lang w:val="x-none"/>
        </w:rPr>
      </w:pPr>
    </w:p>
    <w:p w14:paraId="4C1189E1" w14:textId="77777777" w:rsidR="001B06D9" w:rsidRDefault="001B06D9" w:rsidP="001B06D9">
      <w:pPr>
        <w:jc w:val="right"/>
        <w:rPr>
          <w:color w:val="000000"/>
          <w:sz w:val="24"/>
          <w:lang w:val="x-none"/>
        </w:rPr>
      </w:pPr>
    </w:p>
    <w:p w14:paraId="57E34CB0" w14:textId="77777777" w:rsidR="001B06D9" w:rsidRDefault="001B06D9" w:rsidP="001B06D9">
      <w:pPr>
        <w:jc w:val="right"/>
        <w:rPr>
          <w:color w:val="000000"/>
          <w:sz w:val="24"/>
          <w:lang w:val="x-none"/>
        </w:rPr>
      </w:pPr>
    </w:p>
    <w:p w14:paraId="4601CE82" w14:textId="77777777" w:rsidR="001B06D9" w:rsidRDefault="001B06D9" w:rsidP="001B06D9">
      <w:pPr>
        <w:jc w:val="right"/>
        <w:rPr>
          <w:color w:val="000000"/>
          <w:sz w:val="24"/>
          <w:lang w:val="x-none"/>
        </w:rPr>
      </w:pPr>
    </w:p>
    <w:p w14:paraId="4E5C3182" w14:textId="77777777" w:rsidR="001B06D9" w:rsidRDefault="001B06D9" w:rsidP="001B06D9">
      <w:pPr>
        <w:jc w:val="right"/>
        <w:rPr>
          <w:color w:val="000000"/>
          <w:sz w:val="24"/>
          <w:lang w:val="x-none"/>
        </w:rPr>
      </w:pPr>
    </w:p>
    <w:p w14:paraId="41E431BA" w14:textId="77777777" w:rsidR="001B06D9" w:rsidRDefault="001B06D9" w:rsidP="001B06D9">
      <w:pPr>
        <w:rPr>
          <w:color w:val="000000"/>
          <w:sz w:val="24"/>
        </w:rPr>
      </w:pPr>
    </w:p>
    <w:p w14:paraId="6A547CD1" w14:textId="77777777" w:rsidR="001B06D9" w:rsidRDefault="001B06D9" w:rsidP="001B06D9">
      <w:pPr>
        <w:rPr>
          <w:color w:val="000000"/>
          <w:sz w:val="24"/>
        </w:rPr>
      </w:pPr>
    </w:p>
    <w:p w14:paraId="46454C5F" w14:textId="77777777" w:rsidR="001B06D9" w:rsidRDefault="001B06D9" w:rsidP="001B06D9">
      <w:pPr>
        <w:rPr>
          <w:color w:val="000000"/>
          <w:sz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7"/>
        <w:gridCol w:w="1920"/>
        <w:gridCol w:w="420"/>
        <w:gridCol w:w="848"/>
        <w:gridCol w:w="1098"/>
        <w:gridCol w:w="1245"/>
        <w:gridCol w:w="351"/>
        <w:gridCol w:w="1341"/>
        <w:gridCol w:w="699"/>
        <w:gridCol w:w="753"/>
        <w:gridCol w:w="600"/>
        <w:gridCol w:w="423"/>
        <w:gridCol w:w="2193"/>
        <w:gridCol w:w="279"/>
        <w:gridCol w:w="456"/>
      </w:tblGrid>
      <w:tr w:rsidR="001B06D9" w14:paraId="7A9E9A30" w14:textId="77777777" w:rsidTr="006F5629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6B8FA84F" w14:textId="77777777" w:rsidR="001B06D9" w:rsidRDefault="001B06D9" w:rsidP="006F5629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lastRenderedPageBreak/>
              <w:t>U.F. n.    4</w:t>
            </w:r>
          </w:p>
          <w:p w14:paraId="0138C9B3" w14:textId="77777777" w:rsidR="001B06D9" w:rsidRDefault="001B06D9" w:rsidP="006F5629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1B06D9" w14:paraId="3805B180" w14:textId="77777777" w:rsidTr="006F5629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8E0C31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Classe: 1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767045" w14:textId="77777777" w:rsidR="001B06D9" w:rsidRDefault="001B06D9" w:rsidP="006F5629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caps/>
                <w:color w:val="000000"/>
                <w:sz w:val="24"/>
              </w:rPr>
              <w:t xml:space="preserve">prima 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BDD0F3" w14:textId="77777777" w:rsidR="001B06D9" w:rsidRDefault="001B06D9" w:rsidP="006F5629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Indirizzo: industria e artigianato per il made in italy</w:t>
            </w:r>
          </w:p>
        </w:tc>
      </w:tr>
      <w:tr w:rsidR="001B06D9" w14:paraId="24645DBF" w14:textId="77777777" w:rsidTr="006F5629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4D775051" w14:textId="77777777" w:rsidR="001B06D9" w:rsidRDefault="001B06D9" w:rsidP="006F5629">
            <w:pPr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755124F0" w14:textId="77777777" w:rsidR="001B06D9" w:rsidRDefault="001B06D9" w:rsidP="006F5629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4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45031282" w14:textId="77777777" w:rsidR="001B06D9" w:rsidRDefault="001B06D9" w:rsidP="006F5629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9E0DE" w14:textId="77777777" w:rsidR="001B06D9" w:rsidRDefault="001B06D9" w:rsidP="006F5629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TECNOLOGIE, DISEGNO E PROGETTAZIONE</w:t>
            </w:r>
            <w:r>
              <w:rPr>
                <w:smallCaps/>
                <w:color w:val="000000"/>
                <w:sz w:val="24"/>
              </w:rPr>
              <w:t xml:space="preserve">                                                </w:t>
            </w:r>
          </w:p>
        </w:tc>
      </w:tr>
      <w:tr w:rsidR="001B06D9" w14:paraId="0AB77370" w14:textId="77777777" w:rsidTr="006F5629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D2B99" w14:textId="77777777" w:rsidR="001B06D9" w:rsidRDefault="001B06D9" w:rsidP="006F5629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E63CD" w14:textId="77777777" w:rsidR="001B06D9" w:rsidRDefault="001B06D9" w:rsidP="006F5629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99</w:t>
            </w:r>
          </w:p>
        </w:tc>
      </w:tr>
      <w:tr w:rsidR="001B06D9" w14:paraId="7AAEA49C" w14:textId="77777777" w:rsidTr="006F5629">
        <w:tc>
          <w:tcPr>
            <w:tcW w:w="14283" w:type="dxa"/>
            <w:gridSpan w:val="15"/>
            <w:shd w:val="clear" w:color="auto" w:fill="DBE5F1"/>
          </w:tcPr>
          <w:p w14:paraId="3AD43980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1B06D9" w14:paraId="06BA568E" w14:textId="77777777" w:rsidTr="006F5629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EDEEF5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14:paraId="7AF4F143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21D88363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Essere consapevole delle potenzialità delle tecnologie rispetto al contesto culturale e  </w:t>
            </w:r>
          </w:p>
          <w:p w14:paraId="0A35441C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sociale i cui vengono applicate.</w:t>
            </w:r>
          </w:p>
          <w:p w14:paraId="3882A32A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B06D9" w14:paraId="16A94CCE" w14:textId="77777777" w:rsidTr="006F5629">
        <w:tc>
          <w:tcPr>
            <w:tcW w:w="3639" w:type="dxa"/>
            <w:gridSpan w:val="2"/>
            <w:shd w:val="clear" w:color="auto" w:fill="auto"/>
          </w:tcPr>
          <w:p w14:paraId="35974653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14:paraId="0771B599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30506116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B06D9" w14:paraId="1559D619" w14:textId="77777777" w:rsidTr="006F5629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F43D12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del profilo di INDIRIZZO  INTERMEDIE</w:t>
            </w:r>
          </w:p>
          <w:p w14:paraId="6FD7CB41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449D7639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disegni tecnici e/o artistici, di prodotti o parti semplici e consuete, utilizzando le metodologie di rappresentazione grafica e gli strumenti tradizionali o informatici più idonei alle esigenze specifiche di progetto e di settore/contesto</w:t>
            </w:r>
          </w:p>
          <w:p w14:paraId="67CD3B0D" w14:textId="77777777" w:rsidR="001B06D9" w:rsidRDefault="001B06D9" w:rsidP="006F5629">
            <w:pPr>
              <w:rPr>
                <w:color w:val="000000"/>
                <w:sz w:val="24"/>
              </w:rPr>
            </w:pPr>
          </w:p>
          <w:p w14:paraId="475F5377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e presentare modelli fisici di semplici manufatti e/o parti di manufatti,</w:t>
            </w:r>
          </w:p>
          <w:p w14:paraId="2F11CBBB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con caratteristiche dimensionali corrispondenti a quanto previsto dal progetto.</w:t>
            </w:r>
          </w:p>
          <w:p w14:paraId="58C1940F" w14:textId="77777777" w:rsidR="001B06D9" w:rsidRDefault="001B06D9" w:rsidP="006F5629">
            <w:pPr>
              <w:ind w:firstLine="708"/>
              <w:rPr>
                <w:color w:val="000000"/>
                <w:sz w:val="24"/>
              </w:rPr>
            </w:pPr>
          </w:p>
        </w:tc>
      </w:tr>
      <w:tr w:rsidR="001B06D9" w14:paraId="15304A95" w14:textId="77777777" w:rsidTr="006F5629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73DF9" w14:textId="77777777" w:rsidR="001B06D9" w:rsidRDefault="001B06D9" w:rsidP="006F5629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13879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15</w:t>
            </w:r>
          </w:p>
        </w:tc>
      </w:tr>
      <w:tr w:rsidR="001B06D9" w14:paraId="213A446A" w14:textId="77777777" w:rsidTr="006F5629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8A9FAAF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14:paraId="2C03137F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FB5CC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EBE119A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60727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D4492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F7C9A57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9B47A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D80FD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30DA4D7E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DB9D9C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1B06D9" w14:paraId="6DCB59BB" w14:textId="77777777" w:rsidTr="006F5629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535F48B5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53C6C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19BA797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93A12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5CC3B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D68F1D6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28911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1216C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5A0C1AAD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685503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risolvere problemi</w:t>
            </w:r>
          </w:p>
          <w:p w14:paraId="469218B9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1B06D9" w14:paraId="1770AB39" w14:textId="77777777" w:rsidTr="006F5629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E43AF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76804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E3A52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01F9A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50B9192E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E96D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2F422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AAC87A8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DD0090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346B678F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1B06D9" w14:paraId="2C109358" w14:textId="77777777" w:rsidTr="006F5629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58656E1E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463E4885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5E70E511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1B06D9" w14:paraId="3455FE41" w14:textId="77777777" w:rsidTr="006F5629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12F16C77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Saper cogliere le interazioni tra esigenze di vita e processi tecnologici.</w:t>
            </w:r>
          </w:p>
          <w:p w14:paraId="52DACE5F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2F2BF4BE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Fasi di un processo tecnologico (sequenza delle operazioni: dall’“idea” all’ “prodotto”)</w:t>
            </w:r>
          </w:p>
          <w:p w14:paraId="4458FBE2" w14:textId="77777777" w:rsidR="001B06D9" w:rsidRDefault="001B06D9" w:rsidP="006F5629">
            <w:pPr>
              <w:ind w:left="359" w:hanging="359"/>
              <w:rPr>
                <w:bCs/>
                <w:color w:val="000000"/>
                <w:sz w:val="24"/>
              </w:rPr>
            </w:pPr>
          </w:p>
        </w:tc>
        <w:tc>
          <w:tcPr>
            <w:tcW w:w="4633" w:type="dxa"/>
            <w:gridSpan w:val="6"/>
            <w:vMerge w:val="restart"/>
            <w:shd w:val="clear" w:color="auto" w:fill="auto"/>
          </w:tcPr>
          <w:p w14:paraId="24C3E54B" w14:textId="77777777" w:rsidR="001B06D9" w:rsidRDefault="001B06D9" w:rsidP="006F5629">
            <w:pPr>
              <w:pStyle w:val="Paragrafoelenco"/>
              <w:ind w:left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MOTIVI DECORATIVI</w:t>
            </w:r>
          </w:p>
          <w:p w14:paraId="0A404012" w14:textId="77777777" w:rsidR="001B06D9" w:rsidRDefault="001B06D9" w:rsidP="006F5629">
            <w:pPr>
              <w:pStyle w:val="Paragrafoelenco"/>
              <w:ind w:left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Antiche tecniche di decorazione: dall’antichita classica al tessuto barocco.</w:t>
            </w:r>
          </w:p>
          <w:p w14:paraId="5DE6B380" w14:textId="77777777" w:rsidR="001B06D9" w:rsidRDefault="001B06D9" w:rsidP="006F5629">
            <w:pPr>
              <w:pStyle w:val="Paragrafoelenco"/>
              <w:ind w:left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lastRenderedPageBreak/>
              <w:t>La struttura decorativa: motivi a  sviluppo lineare e motivi a saturazione della superficie.</w:t>
            </w:r>
          </w:p>
          <w:p w14:paraId="768121D8" w14:textId="77777777" w:rsidR="001B06D9" w:rsidRDefault="001B06D9" w:rsidP="006F5629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.</w:t>
            </w:r>
          </w:p>
          <w:p w14:paraId="52FC4E55" w14:textId="77777777" w:rsidR="001B06D9" w:rsidRDefault="001B06D9" w:rsidP="006F5629">
            <w:pPr>
              <w:pStyle w:val="Paragrafoelenco"/>
              <w:ind w:left="0"/>
              <w:jc w:val="left"/>
              <w:rPr>
                <w:smallCaps/>
                <w:color w:val="000000"/>
                <w:sz w:val="24"/>
              </w:rPr>
            </w:pPr>
          </w:p>
        </w:tc>
      </w:tr>
      <w:tr w:rsidR="001B06D9" w14:paraId="35486375" w14:textId="77777777" w:rsidTr="006F5629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6207C240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Leggere e realizzare un semplice disegno tecnico e/o artistico.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5EB40BC2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Conoscenze spazio grafiche propedeutiche all’apprendimento del</w:t>
            </w:r>
          </w:p>
          <w:p w14:paraId="3C33EAA4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disegno.</w:t>
            </w:r>
          </w:p>
        </w:tc>
        <w:tc>
          <w:tcPr>
            <w:tcW w:w="4633" w:type="dxa"/>
            <w:gridSpan w:val="6"/>
            <w:vMerge/>
            <w:shd w:val="clear" w:color="auto" w:fill="auto"/>
          </w:tcPr>
          <w:p w14:paraId="2EBD7543" w14:textId="77777777" w:rsidR="001B06D9" w:rsidRDefault="001B06D9" w:rsidP="006F5629">
            <w:pPr>
              <w:pStyle w:val="Paragrafoelenco"/>
              <w:ind w:left="0"/>
              <w:rPr>
                <w:smallCaps/>
                <w:color w:val="000000"/>
                <w:sz w:val="24"/>
              </w:rPr>
            </w:pPr>
          </w:p>
        </w:tc>
      </w:tr>
      <w:tr w:rsidR="001B06D9" w14:paraId="46B122F3" w14:textId="77777777" w:rsidTr="006F5629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351C4A5C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schizzi e</w:t>
            </w:r>
          </w:p>
          <w:p w14:paraId="195D7082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disegni/bozze di massima.</w:t>
            </w:r>
          </w:p>
          <w:p w14:paraId="30B1F0D6" w14:textId="77777777" w:rsidR="001B06D9" w:rsidRDefault="001B06D9" w:rsidP="006F5629">
            <w:pPr>
              <w:rPr>
                <w:color w:val="000000"/>
                <w:sz w:val="24"/>
              </w:rPr>
            </w:pPr>
          </w:p>
          <w:p w14:paraId="357111C4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Acquisire ordine, pulizia e bella grafia.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4DC365BE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Tecniche di disegno e rappresentazione grafica</w:t>
            </w:r>
          </w:p>
        </w:tc>
        <w:tc>
          <w:tcPr>
            <w:tcW w:w="4633" w:type="dxa"/>
            <w:gridSpan w:val="6"/>
            <w:vMerge/>
            <w:shd w:val="clear" w:color="auto" w:fill="auto"/>
          </w:tcPr>
          <w:p w14:paraId="5C23062F" w14:textId="77777777" w:rsidR="001B06D9" w:rsidRDefault="001B06D9" w:rsidP="006F5629">
            <w:pPr>
              <w:pStyle w:val="Paragrafoelenco"/>
              <w:ind w:left="0"/>
              <w:rPr>
                <w:smallCaps/>
                <w:color w:val="000000"/>
                <w:sz w:val="24"/>
              </w:rPr>
            </w:pPr>
          </w:p>
        </w:tc>
      </w:tr>
      <w:tr w:rsidR="001B06D9" w14:paraId="6234EEDA" w14:textId="77777777" w:rsidTr="006F5629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14969102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Applicare le normative e le convenzioni sul disegno, ove rilevanti in relazione al settore di attività.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6F45AD33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Norme tecniche per il disegno ove rilevanti.</w:t>
            </w:r>
          </w:p>
        </w:tc>
        <w:tc>
          <w:tcPr>
            <w:tcW w:w="4633" w:type="dxa"/>
            <w:gridSpan w:val="6"/>
            <w:vMerge/>
            <w:shd w:val="clear" w:color="auto" w:fill="auto"/>
          </w:tcPr>
          <w:p w14:paraId="5F127590" w14:textId="77777777" w:rsidR="001B06D9" w:rsidRDefault="001B06D9" w:rsidP="006F5629">
            <w:pPr>
              <w:pStyle w:val="Paragrafoelenco"/>
              <w:ind w:left="0"/>
              <w:rPr>
                <w:smallCaps/>
                <w:color w:val="000000"/>
                <w:sz w:val="24"/>
              </w:rPr>
            </w:pPr>
          </w:p>
        </w:tc>
      </w:tr>
      <w:tr w:rsidR="001B06D9" w14:paraId="79E6F47C" w14:textId="77777777" w:rsidTr="006F5629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23BBFD5C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Interpretare le informazioni</w:t>
            </w:r>
          </w:p>
          <w:p w14:paraId="7DF375EE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contenute in un disegno tecnico/artistico.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00001E8E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Documentazione tecnica di base ove rilevante in relazione al settore di attività.</w:t>
            </w:r>
          </w:p>
        </w:tc>
        <w:tc>
          <w:tcPr>
            <w:tcW w:w="4633" w:type="dxa"/>
            <w:gridSpan w:val="6"/>
            <w:vMerge/>
            <w:shd w:val="clear" w:color="auto" w:fill="auto"/>
          </w:tcPr>
          <w:p w14:paraId="1FA0E110" w14:textId="77777777" w:rsidR="001B06D9" w:rsidRDefault="001B06D9" w:rsidP="006F5629">
            <w:pPr>
              <w:pStyle w:val="Paragrafoelenco"/>
              <w:ind w:left="0"/>
              <w:rPr>
                <w:smallCaps/>
                <w:color w:val="000000"/>
                <w:sz w:val="24"/>
              </w:rPr>
            </w:pPr>
          </w:p>
        </w:tc>
      </w:tr>
      <w:tr w:rsidR="001B06D9" w14:paraId="6D9D1EE7" w14:textId="77777777" w:rsidTr="006F5629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2C3E203A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Documentare le fasi di lavorazione. 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66670931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Regole di compilazione di</w:t>
            </w:r>
          </w:p>
          <w:p w14:paraId="19D87884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una relazione tecnica.</w:t>
            </w:r>
          </w:p>
        </w:tc>
        <w:tc>
          <w:tcPr>
            <w:tcW w:w="4633" w:type="dxa"/>
            <w:gridSpan w:val="6"/>
            <w:vMerge/>
            <w:shd w:val="clear" w:color="auto" w:fill="auto"/>
          </w:tcPr>
          <w:p w14:paraId="20942005" w14:textId="77777777" w:rsidR="001B06D9" w:rsidRDefault="001B06D9" w:rsidP="006F5629">
            <w:pPr>
              <w:pStyle w:val="Paragrafoelenco"/>
              <w:ind w:left="0"/>
              <w:rPr>
                <w:smallCaps/>
                <w:color w:val="000000"/>
                <w:sz w:val="24"/>
              </w:rPr>
            </w:pPr>
          </w:p>
        </w:tc>
      </w:tr>
      <w:tr w:rsidR="001B06D9" w14:paraId="7DFE2EE3" w14:textId="77777777" w:rsidTr="006F5629">
        <w:tc>
          <w:tcPr>
            <w:tcW w:w="14283" w:type="dxa"/>
            <w:gridSpan w:val="15"/>
            <w:shd w:val="clear" w:color="auto" w:fill="FABF8F"/>
          </w:tcPr>
          <w:p w14:paraId="3FB781DF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1B06D9" w14:paraId="3322B824" w14:textId="77777777" w:rsidTr="006F5629">
        <w:tc>
          <w:tcPr>
            <w:tcW w:w="14283" w:type="dxa"/>
            <w:gridSpan w:val="15"/>
            <w:shd w:val="clear" w:color="auto" w:fill="auto"/>
          </w:tcPr>
          <w:p w14:paraId="1B59A35E" w14:textId="77777777" w:rsidR="001B06D9" w:rsidRDefault="001B06D9" w:rsidP="006F5629">
            <w:pPr>
              <w:pStyle w:val="Corpodeltesto3"/>
              <w:jc w:val="left"/>
              <w:rPr>
                <w:color w:val="000000"/>
                <w:sz w:val="24"/>
                <w:szCs w:val="24"/>
                <w:lang w:val="it-IT" w:eastAsia="it-IT"/>
              </w:rPr>
            </w:pPr>
            <w:r>
              <w:rPr>
                <w:color w:val="000000"/>
                <w:sz w:val="24"/>
                <w:szCs w:val="24"/>
                <w:lang w:val="it-IT" w:eastAsia="it-IT"/>
              </w:rPr>
              <w:t>STAI PARTECIPANDO AD UN CONCORSO DOVE TI VIENE RICHIESTO DI PREPARARE UN CAMPIONARIO TESSUTI E  RAPPRESENTARE LE VARIE TEXTURE ATTRAVERSO LE TECNICHE  SIA GRAFICHE CHE PITTORICHE. DESCRIVE E ILLUSTRA ORALMENTE LE ANTICHE TECNICHE DI DECORAZIONE TESSUTO.</w:t>
            </w:r>
          </w:p>
          <w:p w14:paraId="58DD0C03" w14:textId="77777777" w:rsidR="001B06D9" w:rsidRDefault="001B06D9" w:rsidP="006F5629">
            <w:pPr>
              <w:pStyle w:val="Corpodeltesto3"/>
              <w:jc w:val="left"/>
              <w:rPr>
                <w:color w:val="000000"/>
                <w:sz w:val="24"/>
                <w:szCs w:val="24"/>
                <w:lang w:val="it-IT" w:eastAsia="it-IT"/>
              </w:rPr>
            </w:pPr>
          </w:p>
        </w:tc>
      </w:tr>
    </w:tbl>
    <w:p w14:paraId="55FF09E1" w14:textId="77777777" w:rsidR="001B06D9" w:rsidRDefault="001B06D9" w:rsidP="001B06D9">
      <w:pPr>
        <w:rPr>
          <w:b/>
          <w:color w:val="000000"/>
          <w:sz w:val="24"/>
          <w:lang w:val="x-none"/>
        </w:rPr>
      </w:pPr>
    </w:p>
    <w:p w14:paraId="342ADD8C" w14:textId="77777777" w:rsidR="001B06D9" w:rsidRDefault="001B06D9" w:rsidP="001B06D9">
      <w:pPr>
        <w:rPr>
          <w:b/>
          <w:color w:val="000000"/>
          <w:sz w:val="24"/>
          <w:lang w:val="x-none"/>
        </w:rPr>
      </w:pPr>
    </w:p>
    <w:p w14:paraId="6B821168" w14:textId="77777777" w:rsidR="001B06D9" w:rsidRDefault="001B06D9" w:rsidP="001B06D9">
      <w:pPr>
        <w:jc w:val="right"/>
        <w:rPr>
          <w:color w:val="000000"/>
          <w:sz w:val="24"/>
          <w:lang w:val="x-none"/>
        </w:rPr>
      </w:pPr>
    </w:p>
    <w:p w14:paraId="77E2C2E8" w14:textId="77777777" w:rsidR="001B06D9" w:rsidRDefault="001B06D9" w:rsidP="001B06D9">
      <w:pPr>
        <w:tabs>
          <w:tab w:val="left" w:pos="3012"/>
        </w:tabs>
        <w:rPr>
          <w:color w:val="000000"/>
          <w:sz w:val="24"/>
          <w:lang w:val="x-none"/>
        </w:rPr>
      </w:pPr>
    </w:p>
    <w:p w14:paraId="515C2F7F" w14:textId="77777777" w:rsidR="001B06D9" w:rsidRDefault="001B06D9" w:rsidP="001B06D9">
      <w:pPr>
        <w:rPr>
          <w:color w:val="000000"/>
          <w:sz w:val="24"/>
          <w:lang w:val="x-none"/>
        </w:rPr>
      </w:pPr>
    </w:p>
    <w:p w14:paraId="589706A8" w14:textId="77777777" w:rsidR="001B06D9" w:rsidRDefault="001B06D9" w:rsidP="001B06D9">
      <w:pPr>
        <w:rPr>
          <w:color w:val="000000"/>
          <w:sz w:val="24"/>
        </w:rPr>
      </w:pPr>
    </w:p>
    <w:p w14:paraId="34E74DF9" w14:textId="77777777" w:rsidR="001B06D9" w:rsidRDefault="001B06D9" w:rsidP="001B06D9">
      <w:pPr>
        <w:rPr>
          <w:color w:val="000000"/>
          <w:sz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7"/>
        <w:gridCol w:w="1920"/>
        <w:gridCol w:w="420"/>
        <w:gridCol w:w="848"/>
        <w:gridCol w:w="1098"/>
        <w:gridCol w:w="1245"/>
        <w:gridCol w:w="351"/>
        <w:gridCol w:w="1341"/>
        <w:gridCol w:w="699"/>
        <w:gridCol w:w="753"/>
        <w:gridCol w:w="600"/>
        <w:gridCol w:w="423"/>
        <w:gridCol w:w="2193"/>
        <w:gridCol w:w="279"/>
        <w:gridCol w:w="456"/>
      </w:tblGrid>
      <w:tr w:rsidR="004313AC" w14:paraId="58A96FE2" w14:textId="77777777" w:rsidTr="00920BCA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28A7155C" w14:textId="77777777" w:rsidR="004313AC" w:rsidRDefault="004313AC" w:rsidP="00920B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U.F. n.  5</w:t>
            </w:r>
          </w:p>
          <w:p w14:paraId="2CEB4456" w14:textId="77777777" w:rsidR="004313AC" w:rsidRDefault="004313AC" w:rsidP="00920B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4313AC" w14:paraId="6A3E7DE2" w14:textId="77777777" w:rsidTr="00920BCA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36065E" w14:textId="77777777" w:rsidR="004313AC" w:rsidRDefault="004313AC" w:rsidP="00920BCA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Classe: 1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9F391C" w14:textId="77777777" w:rsidR="004313AC" w:rsidRDefault="004313AC" w:rsidP="00920BCA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caps/>
                <w:color w:val="000000"/>
                <w:sz w:val="24"/>
              </w:rPr>
              <w:t xml:space="preserve">prima 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5ED5D7" w14:textId="77777777" w:rsidR="004313AC" w:rsidRDefault="004313AC" w:rsidP="00920BCA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Indirizzo: industria e artigianato per il made in italy</w:t>
            </w:r>
          </w:p>
        </w:tc>
      </w:tr>
      <w:tr w:rsidR="004313AC" w14:paraId="790516C0" w14:textId="77777777" w:rsidTr="00920BCA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7A702CC7" w14:textId="77777777" w:rsidR="004313AC" w:rsidRDefault="004313AC" w:rsidP="00920BCA">
            <w:pPr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Unità </w:t>
            </w:r>
            <w:r>
              <w:rPr>
                <w:color w:val="000000"/>
                <w:sz w:val="24"/>
              </w:rPr>
              <w:lastRenderedPageBreak/>
              <w:t xml:space="preserve">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3C72BACA" w14:textId="77777777" w:rsidR="004313AC" w:rsidRDefault="004313AC" w:rsidP="00920BCA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1874B1D3" w14:textId="77777777" w:rsidR="004313AC" w:rsidRDefault="004313AC" w:rsidP="00920BCA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6A858" w14:textId="77777777" w:rsidR="004313AC" w:rsidRDefault="004313AC" w:rsidP="00920BCA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 xml:space="preserve">TECNOLOGIE, DISEGNO E </w:t>
            </w:r>
            <w:r>
              <w:rPr>
                <w:b/>
                <w:bCs/>
                <w:color w:val="000000"/>
                <w:sz w:val="24"/>
              </w:rPr>
              <w:lastRenderedPageBreak/>
              <w:t>PROGETTAZIONE</w:t>
            </w:r>
            <w:r>
              <w:rPr>
                <w:smallCaps/>
                <w:color w:val="000000"/>
                <w:sz w:val="24"/>
              </w:rPr>
              <w:t xml:space="preserve">                                                </w:t>
            </w:r>
          </w:p>
        </w:tc>
      </w:tr>
      <w:tr w:rsidR="004313AC" w14:paraId="6479FA06" w14:textId="77777777" w:rsidTr="00920BCA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6BB56" w14:textId="77777777" w:rsidR="004313AC" w:rsidRDefault="004313AC" w:rsidP="00920BCA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DA82F" w14:textId="77777777" w:rsidR="004313AC" w:rsidRDefault="004313AC" w:rsidP="00920BCA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99</w:t>
            </w:r>
          </w:p>
        </w:tc>
      </w:tr>
      <w:tr w:rsidR="004313AC" w14:paraId="7430B577" w14:textId="77777777" w:rsidTr="00920BCA">
        <w:tc>
          <w:tcPr>
            <w:tcW w:w="14283" w:type="dxa"/>
            <w:gridSpan w:val="15"/>
            <w:shd w:val="clear" w:color="auto" w:fill="DBE5F1"/>
          </w:tcPr>
          <w:p w14:paraId="3679A80C" w14:textId="77777777" w:rsidR="004313AC" w:rsidRDefault="004313AC" w:rsidP="00920BCA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4313AC" w14:paraId="601A2193" w14:textId="77777777" w:rsidTr="00920BCA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AE7FA8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14:paraId="40641963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5B2EBE22" w14:textId="77777777" w:rsidR="004313AC" w:rsidRDefault="004313AC" w:rsidP="00920BCA">
            <w:pPr>
              <w:rPr>
                <w:color w:val="000000"/>
                <w:sz w:val="24"/>
              </w:rPr>
            </w:pPr>
          </w:p>
          <w:p w14:paraId="2B411005" w14:textId="77777777" w:rsidR="004313AC" w:rsidRDefault="004313AC" w:rsidP="00920BCA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Essere consapevole delle potenzialità delle tecnologie rispetto al contesto culturale e  sociale i cui vengono applicate</w:t>
            </w:r>
          </w:p>
          <w:p w14:paraId="7A105858" w14:textId="77777777" w:rsidR="004313AC" w:rsidRDefault="004313AC" w:rsidP="00920BCA">
            <w:pPr>
              <w:rPr>
                <w:color w:val="000000"/>
                <w:sz w:val="24"/>
              </w:rPr>
            </w:pPr>
          </w:p>
        </w:tc>
      </w:tr>
      <w:tr w:rsidR="004313AC" w14:paraId="135B165B" w14:textId="77777777" w:rsidTr="00920BCA">
        <w:tc>
          <w:tcPr>
            <w:tcW w:w="3639" w:type="dxa"/>
            <w:gridSpan w:val="2"/>
            <w:shd w:val="clear" w:color="auto" w:fill="auto"/>
          </w:tcPr>
          <w:p w14:paraId="6586FD1C" w14:textId="77777777" w:rsidR="004313AC" w:rsidRDefault="004313AC" w:rsidP="00920BCA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14:paraId="06A90CEB" w14:textId="77777777" w:rsidR="004313AC" w:rsidRDefault="004313AC" w:rsidP="00920BCA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1E613C82" w14:textId="77777777" w:rsidR="004313AC" w:rsidRDefault="004313AC" w:rsidP="00920BCA">
            <w:pPr>
              <w:rPr>
                <w:color w:val="000000"/>
                <w:sz w:val="24"/>
              </w:rPr>
            </w:pPr>
          </w:p>
        </w:tc>
      </w:tr>
      <w:tr w:rsidR="004313AC" w14:paraId="0E70AE20" w14:textId="77777777" w:rsidTr="00920BCA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754D58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del profilo di INDIRIZZO  INTERMEDIE</w:t>
            </w:r>
          </w:p>
          <w:p w14:paraId="3724E9DC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1E2C5BF0" w14:textId="77777777" w:rsidR="004313AC" w:rsidRDefault="004313AC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Saper individuare le principali norme di riferimento nell’ambito dell’igiene e sicurezza nei luoghi di lavoro, identificare le situazioni di rischio per sé e per gli altri</w:t>
            </w:r>
          </w:p>
          <w:p w14:paraId="26CFD6D0" w14:textId="77777777" w:rsidR="004313AC" w:rsidRDefault="004313AC" w:rsidP="00920BCA">
            <w:pPr>
              <w:ind w:firstLine="708"/>
              <w:rPr>
                <w:color w:val="000000"/>
                <w:sz w:val="24"/>
              </w:rPr>
            </w:pPr>
          </w:p>
        </w:tc>
      </w:tr>
      <w:tr w:rsidR="004313AC" w14:paraId="70458B06" w14:textId="77777777" w:rsidTr="00920BCA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4BCD2" w14:textId="77777777" w:rsidR="004313AC" w:rsidRDefault="004313AC" w:rsidP="00920BCA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C8ACB" w14:textId="77777777" w:rsidR="004313AC" w:rsidRDefault="004313AC" w:rsidP="00920BCA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12</w:t>
            </w:r>
          </w:p>
        </w:tc>
      </w:tr>
      <w:tr w:rsidR="004313AC" w14:paraId="58A1B14B" w14:textId="77777777" w:rsidTr="00920BCA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6F359FE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14:paraId="30D04602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A814F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30DF9196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0F1D3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E652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43F5BA3F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6D04A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172B6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BBA8311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42D994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4313AC" w14:paraId="54E5B74B" w14:textId="77777777" w:rsidTr="00920BCA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4E1B82BB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31CC6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B238D6E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582F7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DF495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28CAA1C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6AD91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D72C3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BC86993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86F1DD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risolvere problemi</w:t>
            </w:r>
          </w:p>
          <w:p w14:paraId="2DF96D60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4313AC" w14:paraId="320D6511" w14:textId="77777777" w:rsidTr="00920BCA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593AA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E84F3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F2DDB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EDA4A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6491769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3D868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1EFA3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1332299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C30E03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62FD7F66" w14:textId="77777777" w:rsidR="004313AC" w:rsidRDefault="004313AC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4313AC" w14:paraId="40C77B28" w14:textId="77777777" w:rsidTr="00920BCA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46EAFE10" w14:textId="77777777" w:rsidR="004313AC" w:rsidRDefault="004313AC" w:rsidP="00920BCA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40219131" w14:textId="77777777" w:rsidR="004313AC" w:rsidRDefault="004313AC" w:rsidP="00920BCA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62CBD56C" w14:textId="77777777" w:rsidR="004313AC" w:rsidRDefault="004313AC" w:rsidP="00920BCA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4313AC" w14:paraId="79B15F25" w14:textId="77777777" w:rsidTr="00920BCA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3FCC8F17" w14:textId="77777777" w:rsidR="004313AC" w:rsidRDefault="004313AC" w:rsidP="00920BCA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Saper cogliere le interazioni tra esigenze di vita e processi tecnologici.</w:t>
            </w:r>
          </w:p>
          <w:p w14:paraId="259A2BDD" w14:textId="77777777" w:rsidR="004313AC" w:rsidRDefault="004313AC" w:rsidP="00920BCA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26919434" w14:textId="77777777" w:rsidR="004313AC" w:rsidRDefault="004313AC" w:rsidP="00920BCA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Fasi di un processo tecnologico (sequenza delle operazioni: dall’“idea” all’ “prodotto”)</w:t>
            </w:r>
          </w:p>
          <w:p w14:paraId="39EF5D57" w14:textId="77777777" w:rsidR="004313AC" w:rsidRDefault="004313AC" w:rsidP="00920BCA">
            <w:pPr>
              <w:ind w:left="359" w:hanging="359"/>
              <w:rPr>
                <w:bCs/>
                <w:color w:val="000000"/>
                <w:sz w:val="24"/>
              </w:rPr>
            </w:pPr>
          </w:p>
        </w:tc>
        <w:tc>
          <w:tcPr>
            <w:tcW w:w="4633" w:type="dxa"/>
            <w:gridSpan w:val="6"/>
            <w:vMerge w:val="restart"/>
            <w:shd w:val="clear" w:color="auto" w:fill="auto"/>
          </w:tcPr>
          <w:p w14:paraId="2EDCB344" w14:textId="77777777" w:rsidR="004313AC" w:rsidRDefault="004313AC" w:rsidP="00920BCA">
            <w:pPr>
              <w:pStyle w:val="Paragrafoelenco"/>
              <w:ind w:left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LA SICUREZZA</w:t>
            </w:r>
          </w:p>
          <w:p w14:paraId="63D5F751" w14:textId="77777777" w:rsidR="004313AC" w:rsidRDefault="004313AC" w:rsidP="00920BCA">
            <w:pPr>
              <w:pStyle w:val="Paragrafoelenco"/>
              <w:ind w:left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D.LGS 81/08</w:t>
            </w:r>
          </w:p>
          <w:p w14:paraId="227DC06F" w14:textId="77777777" w:rsidR="004313AC" w:rsidRDefault="004313AC" w:rsidP="00920BCA">
            <w:pPr>
              <w:pStyle w:val="Paragrafoelenco"/>
              <w:ind w:left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Obblighi del datore di lavoro , obblighi del lavoratore.</w:t>
            </w:r>
          </w:p>
          <w:p w14:paraId="4D4C2C47" w14:textId="77777777" w:rsidR="004313AC" w:rsidRDefault="004313AC" w:rsidP="00920BCA">
            <w:pPr>
              <w:pStyle w:val="Paragrafoelenco"/>
              <w:ind w:left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Le figure previste dal SPP</w:t>
            </w:r>
          </w:p>
          <w:p w14:paraId="7E4B8458" w14:textId="77777777" w:rsidR="004313AC" w:rsidRDefault="004313AC" w:rsidP="00920BCA">
            <w:pPr>
              <w:pStyle w:val="Paragrafoelenco"/>
              <w:ind w:left="0"/>
              <w:rPr>
                <w:color w:val="000000"/>
                <w:sz w:val="24"/>
              </w:rPr>
            </w:pPr>
          </w:p>
          <w:p w14:paraId="32211B08" w14:textId="77777777" w:rsidR="004313AC" w:rsidRDefault="004313AC" w:rsidP="00920BCA">
            <w:pPr>
              <w:pStyle w:val="Paragrafoelenco"/>
              <w:ind w:left="0"/>
              <w:rPr>
                <w:color w:val="000000"/>
                <w:sz w:val="24"/>
              </w:rPr>
            </w:pPr>
          </w:p>
          <w:p w14:paraId="3B16CD82" w14:textId="77777777" w:rsidR="004313AC" w:rsidRDefault="004313AC" w:rsidP="00920BCA">
            <w:pPr>
              <w:pStyle w:val="Paragrafoelenco"/>
              <w:ind w:left="0"/>
              <w:rPr>
                <w:color w:val="000000"/>
                <w:sz w:val="24"/>
              </w:rPr>
            </w:pPr>
          </w:p>
          <w:p w14:paraId="74D6D8A1" w14:textId="77777777" w:rsidR="004313AC" w:rsidRDefault="004313AC" w:rsidP="00920BCA">
            <w:pPr>
              <w:pStyle w:val="Paragrafoelenco"/>
              <w:ind w:left="0"/>
              <w:rPr>
                <w:color w:val="000000"/>
                <w:sz w:val="24"/>
              </w:rPr>
            </w:pPr>
          </w:p>
          <w:p w14:paraId="7141819C" w14:textId="77777777" w:rsidR="004313AC" w:rsidRDefault="004313AC" w:rsidP="00920BCA">
            <w:pPr>
              <w:pStyle w:val="Paragrafoelenco"/>
              <w:ind w:left="0"/>
              <w:rPr>
                <w:color w:val="000000"/>
                <w:sz w:val="24"/>
              </w:rPr>
            </w:pPr>
          </w:p>
          <w:p w14:paraId="791637E0" w14:textId="77777777" w:rsidR="004313AC" w:rsidRDefault="004313AC" w:rsidP="00920BCA">
            <w:pPr>
              <w:pStyle w:val="Paragrafoelenco"/>
              <w:ind w:left="0"/>
              <w:rPr>
                <w:color w:val="000000"/>
                <w:sz w:val="24"/>
              </w:rPr>
            </w:pPr>
          </w:p>
          <w:p w14:paraId="646A9677" w14:textId="77777777" w:rsidR="004313AC" w:rsidRDefault="004313AC" w:rsidP="00920BCA">
            <w:pPr>
              <w:pStyle w:val="Paragrafoelenco"/>
              <w:ind w:left="0"/>
              <w:rPr>
                <w:color w:val="000000"/>
                <w:sz w:val="24"/>
              </w:rPr>
            </w:pPr>
          </w:p>
          <w:p w14:paraId="681B4A70" w14:textId="77777777" w:rsidR="004313AC" w:rsidRDefault="004313AC" w:rsidP="00920BCA">
            <w:pPr>
              <w:pStyle w:val="Paragrafoelenco"/>
              <w:ind w:left="0"/>
              <w:rPr>
                <w:color w:val="000000"/>
                <w:sz w:val="24"/>
              </w:rPr>
            </w:pPr>
          </w:p>
          <w:p w14:paraId="7A03AA83" w14:textId="77777777" w:rsidR="004313AC" w:rsidRDefault="004313AC" w:rsidP="00920BCA">
            <w:pPr>
              <w:pStyle w:val="Paragrafoelenco"/>
              <w:ind w:left="0"/>
              <w:rPr>
                <w:color w:val="000000"/>
                <w:sz w:val="24"/>
              </w:rPr>
            </w:pPr>
          </w:p>
        </w:tc>
      </w:tr>
      <w:tr w:rsidR="004313AC" w14:paraId="490594B4" w14:textId="77777777" w:rsidTr="00920BCA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249BFC83" w14:textId="77777777" w:rsidR="004313AC" w:rsidRDefault="004313AC" w:rsidP="00920BCA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Identificare le figure di riferimento del servizio di prevenzione e protezione ed i loro compiti.</w:t>
            </w: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14:paraId="0F3300FD" w14:textId="77777777" w:rsidR="004313AC" w:rsidRDefault="004313AC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Legislazione e normativa di riferimento per la salute e la sicurezza nei luoghi di lavoro.</w:t>
            </w:r>
          </w:p>
          <w:p w14:paraId="32B9A3C2" w14:textId="77777777" w:rsidR="004313AC" w:rsidRDefault="004313AC" w:rsidP="00920BCA">
            <w:pPr>
              <w:ind w:left="359" w:hanging="359"/>
              <w:rPr>
                <w:color w:val="000000"/>
                <w:sz w:val="24"/>
              </w:rPr>
            </w:pPr>
          </w:p>
          <w:p w14:paraId="16CC05A6" w14:textId="77777777" w:rsidR="004313AC" w:rsidRDefault="004313AC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Organizzazione e gestione della</w:t>
            </w:r>
          </w:p>
          <w:p w14:paraId="2C015F50" w14:textId="77777777" w:rsidR="004313AC" w:rsidRDefault="004313AC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prevenzione nei luoghi di lavoro.          </w:t>
            </w:r>
          </w:p>
          <w:p w14:paraId="4BB247C5" w14:textId="77777777" w:rsidR="004313AC" w:rsidRDefault="004313AC" w:rsidP="00920BCA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</w:rPr>
              <w:t>Il servizio di prevenzione e protezione.</w:t>
            </w:r>
          </w:p>
        </w:tc>
        <w:tc>
          <w:tcPr>
            <w:tcW w:w="4633" w:type="dxa"/>
            <w:gridSpan w:val="6"/>
            <w:vMerge/>
            <w:shd w:val="clear" w:color="auto" w:fill="auto"/>
          </w:tcPr>
          <w:p w14:paraId="117823E4" w14:textId="77777777" w:rsidR="004313AC" w:rsidRDefault="004313AC" w:rsidP="00920BCA">
            <w:pPr>
              <w:pStyle w:val="Paragrafoelenco"/>
              <w:ind w:left="0"/>
              <w:rPr>
                <w:smallCaps/>
                <w:color w:val="000000"/>
                <w:sz w:val="24"/>
              </w:rPr>
            </w:pPr>
          </w:p>
        </w:tc>
      </w:tr>
      <w:tr w:rsidR="004313AC" w14:paraId="3ADA4BD5" w14:textId="77777777" w:rsidTr="00920BCA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7626A40A" w14:textId="77777777" w:rsidR="004313AC" w:rsidRDefault="004313AC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Identificare le principali situazioni di rischio relative al proprio lavoro e le possibili ricadute su altre persone.</w:t>
            </w: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14:paraId="43700DFE" w14:textId="77777777" w:rsidR="004313AC" w:rsidRDefault="004313AC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Principi e strumenti per la valutazione dei rischi. </w:t>
            </w:r>
          </w:p>
          <w:p w14:paraId="3CD59494" w14:textId="77777777" w:rsidR="004313AC" w:rsidRDefault="004313AC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Misure di tutela ed obblighi. </w:t>
            </w:r>
          </w:p>
          <w:p w14:paraId="68B1BA4B" w14:textId="77777777" w:rsidR="004313AC" w:rsidRDefault="004313AC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Riduzione del rischio: dispositivi di protezione, presidi di emergenza, misure organizzative, sorveglianza sanitaria</w:t>
            </w:r>
          </w:p>
        </w:tc>
        <w:tc>
          <w:tcPr>
            <w:tcW w:w="4633" w:type="dxa"/>
            <w:gridSpan w:val="6"/>
            <w:vMerge/>
            <w:shd w:val="clear" w:color="auto" w:fill="auto"/>
          </w:tcPr>
          <w:p w14:paraId="0544C8DC" w14:textId="77777777" w:rsidR="004313AC" w:rsidRDefault="004313AC" w:rsidP="00920BCA">
            <w:pPr>
              <w:pStyle w:val="Paragrafoelenco"/>
              <w:ind w:left="0"/>
              <w:rPr>
                <w:smallCaps/>
                <w:color w:val="000000"/>
                <w:sz w:val="24"/>
              </w:rPr>
            </w:pPr>
          </w:p>
        </w:tc>
      </w:tr>
      <w:tr w:rsidR="004313AC" w14:paraId="70248F00" w14:textId="77777777" w:rsidTr="00920BCA">
        <w:tc>
          <w:tcPr>
            <w:tcW w:w="14283" w:type="dxa"/>
            <w:gridSpan w:val="15"/>
            <w:shd w:val="clear" w:color="auto" w:fill="FABF8F"/>
          </w:tcPr>
          <w:p w14:paraId="639BEEC9" w14:textId="77777777" w:rsidR="004313AC" w:rsidRDefault="004313AC" w:rsidP="00920BCA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4313AC" w14:paraId="33B88CC1" w14:textId="77777777" w:rsidTr="00920BCA">
        <w:tc>
          <w:tcPr>
            <w:tcW w:w="14283" w:type="dxa"/>
            <w:gridSpan w:val="15"/>
            <w:shd w:val="clear" w:color="auto" w:fill="auto"/>
          </w:tcPr>
          <w:p w14:paraId="458EE81D" w14:textId="77777777" w:rsidR="004313AC" w:rsidRDefault="004313AC" w:rsidP="00920BCA">
            <w:pPr>
              <w:pStyle w:val="Corpodeltesto3"/>
              <w:jc w:val="left"/>
              <w:rPr>
                <w:color w:val="000000"/>
                <w:sz w:val="24"/>
                <w:szCs w:val="24"/>
                <w:lang w:val="it-IT" w:eastAsia="it-IT"/>
              </w:rPr>
            </w:pPr>
            <w:r>
              <w:rPr>
                <w:color w:val="000000"/>
                <w:sz w:val="24"/>
                <w:szCs w:val="24"/>
                <w:lang w:val="it-IT" w:eastAsia="it-IT"/>
              </w:rPr>
              <w:t>DESCRIVE E ILLUSTRA ORALMENTE L’ARGOMENTO TRATTATO</w:t>
            </w:r>
          </w:p>
          <w:p w14:paraId="166B76C8" w14:textId="77777777" w:rsidR="004313AC" w:rsidRDefault="004313AC" w:rsidP="00920BCA">
            <w:pPr>
              <w:pStyle w:val="Corpodeltesto3"/>
              <w:jc w:val="left"/>
              <w:rPr>
                <w:color w:val="000000"/>
                <w:sz w:val="24"/>
                <w:szCs w:val="24"/>
                <w:lang w:val="it-IT" w:eastAsia="it-IT"/>
              </w:rPr>
            </w:pPr>
          </w:p>
        </w:tc>
      </w:tr>
    </w:tbl>
    <w:p w14:paraId="49FCA77F" w14:textId="77777777" w:rsidR="001B06D9" w:rsidRPr="004313AC" w:rsidRDefault="001B06D9" w:rsidP="001B06D9">
      <w:pPr>
        <w:rPr>
          <w:color w:val="000000"/>
          <w:sz w:val="24"/>
          <w:lang w:val="x-none"/>
        </w:rPr>
      </w:pPr>
    </w:p>
    <w:p w14:paraId="7CB295BD" w14:textId="77777777" w:rsidR="001B06D9" w:rsidRDefault="001B06D9" w:rsidP="001B06D9">
      <w:pPr>
        <w:rPr>
          <w:color w:val="000000"/>
          <w:sz w:val="24"/>
        </w:rPr>
      </w:pPr>
    </w:p>
    <w:p w14:paraId="6A27755C" w14:textId="77777777" w:rsidR="001B06D9" w:rsidRDefault="001B06D9" w:rsidP="001B06D9">
      <w:pPr>
        <w:rPr>
          <w:color w:val="000000"/>
          <w:sz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1922"/>
        <w:gridCol w:w="418"/>
        <w:gridCol w:w="842"/>
        <w:gridCol w:w="1099"/>
        <w:gridCol w:w="1251"/>
        <w:gridCol w:w="350"/>
        <w:gridCol w:w="1341"/>
        <w:gridCol w:w="8"/>
        <w:gridCol w:w="688"/>
        <w:gridCol w:w="8"/>
        <w:gridCol w:w="748"/>
        <w:gridCol w:w="8"/>
        <w:gridCol w:w="594"/>
        <w:gridCol w:w="420"/>
        <w:gridCol w:w="2194"/>
        <w:gridCol w:w="277"/>
        <w:gridCol w:w="461"/>
      </w:tblGrid>
      <w:tr w:rsidR="001B06D9" w14:paraId="46DAD4DD" w14:textId="77777777" w:rsidTr="006F5629">
        <w:tc>
          <w:tcPr>
            <w:tcW w:w="14283" w:type="dxa"/>
            <w:gridSpan w:val="1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06CE3473" w14:textId="77777777" w:rsidR="001B06D9" w:rsidRDefault="004313AC" w:rsidP="006F5629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U.F. n.   6</w:t>
            </w:r>
          </w:p>
          <w:p w14:paraId="2FBED414" w14:textId="77777777" w:rsidR="001B06D9" w:rsidRDefault="001B06D9" w:rsidP="006F5629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1B06D9" w14:paraId="67BC2426" w14:textId="77777777" w:rsidTr="00916E26">
        <w:tc>
          <w:tcPr>
            <w:tcW w:w="1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24F4B5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Classe: 1</w:t>
            </w:r>
          </w:p>
        </w:tc>
        <w:tc>
          <w:tcPr>
            <w:tcW w:w="42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CC961A" w14:textId="77777777" w:rsidR="001B06D9" w:rsidRDefault="001B06D9" w:rsidP="006F5629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caps/>
                <w:color w:val="000000"/>
                <w:sz w:val="24"/>
              </w:rPr>
              <w:t xml:space="preserve">prima </w:t>
            </w:r>
          </w:p>
        </w:tc>
        <w:tc>
          <w:tcPr>
            <w:tcW w:w="8346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A72ED3" w14:textId="77777777" w:rsidR="001B06D9" w:rsidRDefault="001B06D9" w:rsidP="006F5629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Indirizzo: industria e artigianato per il made in italy</w:t>
            </w:r>
          </w:p>
        </w:tc>
      </w:tr>
      <w:tr w:rsidR="001B06D9" w14:paraId="2941364F" w14:textId="77777777" w:rsidTr="00916E26">
        <w:tc>
          <w:tcPr>
            <w:tcW w:w="16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37C3BB4B" w14:textId="77777777" w:rsidR="001B06D9" w:rsidRDefault="001B06D9" w:rsidP="006F5629">
            <w:pPr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Unità Formativa </w:t>
            </w:r>
          </w:p>
        </w:tc>
        <w:tc>
          <w:tcPr>
            <w:tcW w:w="7226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6AF4FEE4" w14:textId="77777777" w:rsidR="001B06D9" w:rsidRDefault="001B06D9" w:rsidP="006F5629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5</w:t>
            </w:r>
          </w:p>
        </w:tc>
        <w:tc>
          <w:tcPr>
            <w:tcW w:w="1452" w:type="dxa"/>
            <w:gridSpan w:val="4"/>
            <w:tcBorders>
              <w:bottom w:val="single" w:sz="4" w:space="0" w:color="auto"/>
            </w:tcBorders>
            <w:shd w:val="clear" w:color="auto" w:fill="DBE5F1"/>
          </w:tcPr>
          <w:p w14:paraId="53E35814" w14:textId="77777777" w:rsidR="001B06D9" w:rsidRDefault="001B06D9" w:rsidP="006F5629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50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6DCCB" w14:textId="77777777" w:rsidR="001B06D9" w:rsidRDefault="001B06D9" w:rsidP="006F5629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TECNOLOGIE, DISEGNO E PROGETTAZIONE</w:t>
            </w:r>
            <w:r>
              <w:rPr>
                <w:smallCaps/>
                <w:color w:val="000000"/>
                <w:sz w:val="24"/>
              </w:rPr>
              <w:t xml:space="preserve">                                                </w:t>
            </w:r>
          </w:p>
        </w:tc>
      </w:tr>
      <w:tr w:rsidR="001B06D9" w14:paraId="499A204E" w14:textId="77777777" w:rsidTr="00916E26">
        <w:tc>
          <w:tcPr>
            <w:tcW w:w="1355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D3104" w14:textId="77777777" w:rsidR="001B06D9" w:rsidRDefault="001B06D9" w:rsidP="006F5629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Monte ore curriculare annuale n.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E48C2" w14:textId="77777777" w:rsidR="001B06D9" w:rsidRDefault="001B06D9" w:rsidP="006F5629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99</w:t>
            </w:r>
          </w:p>
        </w:tc>
      </w:tr>
      <w:tr w:rsidR="001B06D9" w14:paraId="0A425BDA" w14:textId="77777777" w:rsidTr="006F5629">
        <w:tc>
          <w:tcPr>
            <w:tcW w:w="14283" w:type="dxa"/>
            <w:gridSpan w:val="18"/>
            <w:shd w:val="clear" w:color="auto" w:fill="DBE5F1"/>
          </w:tcPr>
          <w:p w14:paraId="38D6247B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1B06D9" w14:paraId="1D5E2FF2" w14:textId="77777777" w:rsidTr="00916E26">
        <w:tc>
          <w:tcPr>
            <w:tcW w:w="35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CA7384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14:paraId="27BE6712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705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14:paraId="4E84E864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Essere consapevole delle potenzialità delle tecnologie rispetto al contesto culturale e  </w:t>
            </w:r>
          </w:p>
          <w:p w14:paraId="5BD42FC6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sociale i cui vengono applicate</w:t>
            </w:r>
          </w:p>
          <w:p w14:paraId="7639AAE6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B06D9" w14:paraId="68704EBD" w14:textId="77777777" w:rsidTr="00916E26">
        <w:tc>
          <w:tcPr>
            <w:tcW w:w="3578" w:type="dxa"/>
            <w:gridSpan w:val="2"/>
            <w:shd w:val="clear" w:color="auto" w:fill="auto"/>
          </w:tcPr>
          <w:p w14:paraId="41620A17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14:paraId="6929F084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705" w:type="dxa"/>
            <w:gridSpan w:val="16"/>
            <w:shd w:val="clear" w:color="auto" w:fill="auto"/>
          </w:tcPr>
          <w:p w14:paraId="08FCE1D5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B06D9" w14:paraId="3A49B2D5" w14:textId="77777777" w:rsidTr="00916E26">
        <w:tc>
          <w:tcPr>
            <w:tcW w:w="35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89A8DD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del profilo di INDIRIZZO  INTERMEDIE</w:t>
            </w:r>
          </w:p>
          <w:p w14:paraId="371FF7F5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705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14:paraId="60784B64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disegni tecnici e/o artistici, di prodotti o parti semplici e consuete, utilizzando le metodologie di rappresentazione grafica e gli strumenti tradizionali o informatici più idonei alle esigenze specifiche di progetto e di settore/contesto</w:t>
            </w:r>
          </w:p>
          <w:p w14:paraId="01F12FEC" w14:textId="77777777" w:rsidR="001B06D9" w:rsidRDefault="001B06D9" w:rsidP="006F5629">
            <w:pPr>
              <w:rPr>
                <w:color w:val="000000"/>
                <w:sz w:val="24"/>
              </w:rPr>
            </w:pPr>
          </w:p>
          <w:p w14:paraId="1CC81620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e presentare modelli fisici di semplici manufatti e/o parti di manufatti,</w:t>
            </w:r>
          </w:p>
          <w:p w14:paraId="4305959B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con caratteristiche dimensionali corrispondenti a quanto previsto dal progetto.</w:t>
            </w:r>
          </w:p>
          <w:p w14:paraId="48492CD5" w14:textId="77777777" w:rsidR="001B06D9" w:rsidRDefault="001B06D9" w:rsidP="006F5629">
            <w:pPr>
              <w:ind w:firstLine="708"/>
              <w:rPr>
                <w:color w:val="000000"/>
                <w:sz w:val="24"/>
              </w:rPr>
            </w:pPr>
          </w:p>
        </w:tc>
      </w:tr>
      <w:tr w:rsidR="001B06D9" w14:paraId="007D9AC4" w14:textId="77777777" w:rsidTr="00916E26">
        <w:tc>
          <w:tcPr>
            <w:tcW w:w="1382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E6BD9" w14:textId="77777777" w:rsidR="001B06D9" w:rsidRDefault="001B06D9" w:rsidP="006F5629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N. di ore impegnate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C2ED7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18</w:t>
            </w:r>
          </w:p>
        </w:tc>
      </w:tr>
      <w:tr w:rsidR="001B06D9" w14:paraId="6D3FD36F" w14:textId="77777777" w:rsidTr="00916E26">
        <w:trPr>
          <w:trHeight w:val="456"/>
        </w:trPr>
        <w:tc>
          <w:tcPr>
            <w:tcW w:w="357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DA70E91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14:paraId="3CE6C7D0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C5498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E9649D9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BE2C5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790B6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B57543B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74B86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949B2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CFCE85D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6B0230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1B06D9" w14:paraId="1D5C70E8" w14:textId="77777777" w:rsidTr="00916E26">
        <w:trPr>
          <w:trHeight w:val="685"/>
        </w:trPr>
        <w:tc>
          <w:tcPr>
            <w:tcW w:w="357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449F4E06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10A08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76AA42F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9594B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37141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E2CB0BE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5329B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32606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6606731E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7B35EB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risolvere problemi</w:t>
            </w:r>
          </w:p>
          <w:p w14:paraId="31D0410D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1B06D9" w14:paraId="3E614C0E" w14:textId="77777777" w:rsidTr="00916E26">
        <w:trPr>
          <w:trHeight w:val="782"/>
        </w:trPr>
        <w:tc>
          <w:tcPr>
            <w:tcW w:w="357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43E4F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74838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A7F5C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4BF4B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5EBB760A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C36A5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9500D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D40E315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5466BB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9F6066D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1B06D9" w14:paraId="1EA67988" w14:textId="77777777" w:rsidTr="00916E26">
        <w:tc>
          <w:tcPr>
            <w:tcW w:w="4838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35AF815D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39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2902A32E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706" w:type="dxa"/>
            <w:gridSpan w:val="8"/>
            <w:tcBorders>
              <w:top w:val="single" w:sz="4" w:space="0" w:color="auto"/>
            </w:tcBorders>
            <w:shd w:val="clear" w:color="auto" w:fill="DBE5F1"/>
          </w:tcPr>
          <w:p w14:paraId="653ADFBE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1B06D9" w14:paraId="771E7553" w14:textId="77777777" w:rsidTr="00916E26">
        <w:trPr>
          <w:trHeight w:val="869"/>
        </w:trPr>
        <w:tc>
          <w:tcPr>
            <w:tcW w:w="4838" w:type="dxa"/>
            <w:gridSpan w:val="4"/>
            <w:shd w:val="clear" w:color="auto" w:fill="auto"/>
          </w:tcPr>
          <w:p w14:paraId="73911365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Saper cogliere le interazioni tra esigenze di vita e processi tecnologici.</w:t>
            </w:r>
          </w:p>
          <w:p w14:paraId="1FA2045A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4739" w:type="dxa"/>
            <w:gridSpan w:val="6"/>
            <w:shd w:val="clear" w:color="auto" w:fill="auto"/>
          </w:tcPr>
          <w:p w14:paraId="258DB183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Fasi di un processo tecnologico (sequenza delle operazioni: dall’“idea” all’ “prodotto”)</w:t>
            </w:r>
          </w:p>
          <w:p w14:paraId="47DFA6A3" w14:textId="77777777" w:rsidR="001B06D9" w:rsidRDefault="001B06D9" w:rsidP="006F5629">
            <w:pPr>
              <w:ind w:left="359" w:hanging="359"/>
              <w:rPr>
                <w:bCs/>
                <w:color w:val="000000"/>
                <w:sz w:val="24"/>
              </w:rPr>
            </w:pPr>
          </w:p>
        </w:tc>
        <w:tc>
          <w:tcPr>
            <w:tcW w:w="4706" w:type="dxa"/>
            <w:gridSpan w:val="8"/>
            <w:vMerge w:val="restart"/>
            <w:shd w:val="clear" w:color="auto" w:fill="auto"/>
          </w:tcPr>
          <w:p w14:paraId="6A088FF5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IL CORPETTO</w:t>
            </w:r>
          </w:p>
          <w:p w14:paraId="6587948D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Evoluzione storica del corpetto.</w:t>
            </w:r>
          </w:p>
          <w:p w14:paraId="1D5ACA4E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Analisi storica.</w:t>
            </w:r>
          </w:p>
          <w:p w14:paraId="3F0FC716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Analisi stilistica: lo stile Basico, elegante, casual e trendy</w:t>
            </w:r>
          </w:p>
          <w:p w14:paraId="5B556C09" w14:textId="77777777" w:rsidR="001B06D9" w:rsidRDefault="001B06D9" w:rsidP="004313AC">
            <w:pPr>
              <w:pStyle w:val="Paragrafoelenco"/>
              <w:ind w:left="0"/>
              <w:rPr>
                <w:smallCaps/>
                <w:color w:val="000000"/>
                <w:sz w:val="24"/>
              </w:rPr>
            </w:pPr>
          </w:p>
        </w:tc>
      </w:tr>
      <w:tr w:rsidR="001B06D9" w14:paraId="1B9D635E" w14:textId="77777777" w:rsidTr="00916E26">
        <w:trPr>
          <w:trHeight w:val="869"/>
        </w:trPr>
        <w:tc>
          <w:tcPr>
            <w:tcW w:w="4838" w:type="dxa"/>
            <w:gridSpan w:val="4"/>
            <w:shd w:val="clear" w:color="auto" w:fill="auto"/>
          </w:tcPr>
          <w:p w14:paraId="6687EC1C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Leggere e realizzare un semplice disegno tecnico e/o artistico.</w:t>
            </w:r>
          </w:p>
        </w:tc>
        <w:tc>
          <w:tcPr>
            <w:tcW w:w="4739" w:type="dxa"/>
            <w:gridSpan w:val="6"/>
            <w:shd w:val="clear" w:color="auto" w:fill="auto"/>
          </w:tcPr>
          <w:p w14:paraId="0779CADD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Conoscenze spazio grafiche propedeutiche all’apprendimento del</w:t>
            </w:r>
          </w:p>
          <w:p w14:paraId="666827D8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disegno.</w:t>
            </w:r>
          </w:p>
        </w:tc>
        <w:tc>
          <w:tcPr>
            <w:tcW w:w="4706" w:type="dxa"/>
            <w:gridSpan w:val="8"/>
            <w:vMerge/>
            <w:shd w:val="clear" w:color="auto" w:fill="auto"/>
          </w:tcPr>
          <w:p w14:paraId="44CD8613" w14:textId="77777777" w:rsidR="001B06D9" w:rsidRDefault="001B06D9" w:rsidP="006F5629">
            <w:pPr>
              <w:pStyle w:val="Paragrafoelenco"/>
              <w:ind w:left="0"/>
              <w:rPr>
                <w:smallCaps/>
                <w:color w:val="000000"/>
                <w:sz w:val="24"/>
              </w:rPr>
            </w:pPr>
          </w:p>
        </w:tc>
      </w:tr>
      <w:tr w:rsidR="001B06D9" w14:paraId="1B653716" w14:textId="77777777" w:rsidTr="00916E26">
        <w:trPr>
          <w:trHeight w:val="869"/>
        </w:trPr>
        <w:tc>
          <w:tcPr>
            <w:tcW w:w="4838" w:type="dxa"/>
            <w:gridSpan w:val="4"/>
            <w:shd w:val="clear" w:color="auto" w:fill="auto"/>
          </w:tcPr>
          <w:p w14:paraId="7FF9C62A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schizzi e</w:t>
            </w:r>
          </w:p>
          <w:p w14:paraId="2C34423A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disegni/bozze di massima.</w:t>
            </w:r>
          </w:p>
          <w:p w14:paraId="6BDD8668" w14:textId="77777777" w:rsidR="001B06D9" w:rsidRDefault="001B06D9" w:rsidP="006F5629">
            <w:pPr>
              <w:rPr>
                <w:color w:val="000000"/>
                <w:sz w:val="24"/>
              </w:rPr>
            </w:pPr>
          </w:p>
          <w:p w14:paraId="2C7A2DBB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Acquisire ordine, pulizia e bella grafia.</w:t>
            </w:r>
          </w:p>
        </w:tc>
        <w:tc>
          <w:tcPr>
            <w:tcW w:w="4739" w:type="dxa"/>
            <w:gridSpan w:val="6"/>
            <w:shd w:val="clear" w:color="auto" w:fill="auto"/>
          </w:tcPr>
          <w:p w14:paraId="663932C7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Tecniche di disegno e rappresentazione grafica</w:t>
            </w:r>
          </w:p>
        </w:tc>
        <w:tc>
          <w:tcPr>
            <w:tcW w:w="4706" w:type="dxa"/>
            <w:gridSpan w:val="8"/>
            <w:vMerge/>
            <w:shd w:val="clear" w:color="auto" w:fill="auto"/>
          </w:tcPr>
          <w:p w14:paraId="3B5DDFF3" w14:textId="77777777" w:rsidR="001B06D9" w:rsidRDefault="001B06D9" w:rsidP="006F5629">
            <w:pPr>
              <w:pStyle w:val="Paragrafoelenco"/>
              <w:ind w:left="0"/>
              <w:rPr>
                <w:smallCaps/>
                <w:color w:val="000000"/>
                <w:sz w:val="24"/>
              </w:rPr>
            </w:pPr>
          </w:p>
        </w:tc>
      </w:tr>
      <w:tr w:rsidR="001B06D9" w14:paraId="75EC6739" w14:textId="77777777" w:rsidTr="00916E26">
        <w:trPr>
          <w:trHeight w:val="869"/>
        </w:trPr>
        <w:tc>
          <w:tcPr>
            <w:tcW w:w="4838" w:type="dxa"/>
            <w:gridSpan w:val="4"/>
            <w:shd w:val="clear" w:color="auto" w:fill="auto"/>
          </w:tcPr>
          <w:p w14:paraId="14FEF740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Applicare le normative e le convenzioni sul disegno, ove rilevanti in relazione al settore di attività.</w:t>
            </w:r>
          </w:p>
        </w:tc>
        <w:tc>
          <w:tcPr>
            <w:tcW w:w="4739" w:type="dxa"/>
            <w:gridSpan w:val="6"/>
            <w:shd w:val="clear" w:color="auto" w:fill="auto"/>
          </w:tcPr>
          <w:p w14:paraId="146004D4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Norme tecniche per il disegno ove rilevanti.</w:t>
            </w:r>
          </w:p>
        </w:tc>
        <w:tc>
          <w:tcPr>
            <w:tcW w:w="4706" w:type="dxa"/>
            <w:gridSpan w:val="8"/>
            <w:vMerge/>
            <w:shd w:val="clear" w:color="auto" w:fill="auto"/>
          </w:tcPr>
          <w:p w14:paraId="42A603CB" w14:textId="77777777" w:rsidR="001B06D9" w:rsidRDefault="001B06D9" w:rsidP="006F5629">
            <w:pPr>
              <w:pStyle w:val="Paragrafoelenco"/>
              <w:ind w:left="0"/>
              <w:rPr>
                <w:smallCaps/>
                <w:color w:val="000000"/>
                <w:sz w:val="24"/>
              </w:rPr>
            </w:pPr>
          </w:p>
        </w:tc>
      </w:tr>
      <w:tr w:rsidR="001B06D9" w14:paraId="49D8F0A9" w14:textId="77777777" w:rsidTr="00916E26">
        <w:trPr>
          <w:trHeight w:val="869"/>
        </w:trPr>
        <w:tc>
          <w:tcPr>
            <w:tcW w:w="4838" w:type="dxa"/>
            <w:gridSpan w:val="4"/>
            <w:shd w:val="clear" w:color="auto" w:fill="auto"/>
          </w:tcPr>
          <w:p w14:paraId="0940E5CE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Interpretare le informazioni</w:t>
            </w:r>
          </w:p>
          <w:p w14:paraId="19BCB920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contenute in un disegno tecnico/artistico.</w:t>
            </w:r>
          </w:p>
        </w:tc>
        <w:tc>
          <w:tcPr>
            <w:tcW w:w="4739" w:type="dxa"/>
            <w:gridSpan w:val="6"/>
            <w:shd w:val="clear" w:color="auto" w:fill="auto"/>
          </w:tcPr>
          <w:p w14:paraId="7816B752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Documentazione tecnica di base ove rilevante in relazione al settore di attività.</w:t>
            </w:r>
          </w:p>
        </w:tc>
        <w:tc>
          <w:tcPr>
            <w:tcW w:w="4706" w:type="dxa"/>
            <w:gridSpan w:val="8"/>
            <w:vMerge/>
            <w:shd w:val="clear" w:color="auto" w:fill="auto"/>
          </w:tcPr>
          <w:p w14:paraId="1A83B58F" w14:textId="77777777" w:rsidR="001B06D9" w:rsidRDefault="001B06D9" w:rsidP="006F5629">
            <w:pPr>
              <w:pStyle w:val="Paragrafoelenco"/>
              <w:ind w:left="0"/>
              <w:rPr>
                <w:smallCaps/>
                <w:color w:val="000000"/>
                <w:sz w:val="24"/>
              </w:rPr>
            </w:pPr>
          </w:p>
        </w:tc>
      </w:tr>
      <w:tr w:rsidR="001B06D9" w14:paraId="50694823" w14:textId="77777777" w:rsidTr="00916E26">
        <w:trPr>
          <w:trHeight w:val="869"/>
        </w:trPr>
        <w:tc>
          <w:tcPr>
            <w:tcW w:w="4838" w:type="dxa"/>
            <w:gridSpan w:val="4"/>
            <w:shd w:val="clear" w:color="auto" w:fill="auto"/>
          </w:tcPr>
          <w:p w14:paraId="229568B3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Documentare le fasi di lavorazione. </w:t>
            </w:r>
          </w:p>
        </w:tc>
        <w:tc>
          <w:tcPr>
            <w:tcW w:w="4739" w:type="dxa"/>
            <w:gridSpan w:val="6"/>
            <w:shd w:val="clear" w:color="auto" w:fill="auto"/>
          </w:tcPr>
          <w:p w14:paraId="58DE64AE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Regole di compilazione di</w:t>
            </w:r>
          </w:p>
          <w:p w14:paraId="66C95641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una relazione tecnica.</w:t>
            </w:r>
          </w:p>
        </w:tc>
        <w:tc>
          <w:tcPr>
            <w:tcW w:w="4706" w:type="dxa"/>
            <w:gridSpan w:val="8"/>
            <w:vMerge/>
            <w:shd w:val="clear" w:color="auto" w:fill="auto"/>
          </w:tcPr>
          <w:p w14:paraId="54FEDCCB" w14:textId="77777777" w:rsidR="001B06D9" w:rsidRDefault="001B06D9" w:rsidP="006F5629">
            <w:pPr>
              <w:pStyle w:val="Paragrafoelenco"/>
              <w:ind w:left="0"/>
              <w:rPr>
                <w:smallCaps/>
                <w:color w:val="000000"/>
                <w:sz w:val="24"/>
              </w:rPr>
            </w:pPr>
          </w:p>
        </w:tc>
      </w:tr>
      <w:tr w:rsidR="001B06D9" w14:paraId="37BCBABD" w14:textId="77777777" w:rsidTr="006F5629">
        <w:tc>
          <w:tcPr>
            <w:tcW w:w="14283" w:type="dxa"/>
            <w:gridSpan w:val="18"/>
            <w:shd w:val="clear" w:color="auto" w:fill="FABF8F"/>
          </w:tcPr>
          <w:p w14:paraId="7201523C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1B06D9" w14:paraId="720C1DF7" w14:textId="77777777" w:rsidTr="006F5629">
        <w:tc>
          <w:tcPr>
            <w:tcW w:w="14283" w:type="dxa"/>
            <w:gridSpan w:val="18"/>
            <w:shd w:val="clear" w:color="auto" w:fill="auto"/>
          </w:tcPr>
          <w:p w14:paraId="5E54B0B6" w14:textId="77777777" w:rsidR="001B06D9" w:rsidRDefault="001B06D9" w:rsidP="006F5629">
            <w:pPr>
              <w:pStyle w:val="Corpodeltesto3"/>
              <w:jc w:val="left"/>
              <w:rPr>
                <w:color w:val="000000"/>
                <w:sz w:val="24"/>
                <w:szCs w:val="24"/>
                <w:lang w:val="it-IT" w:eastAsia="it-IT"/>
              </w:rPr>
            </w:pPr>
            <w:r>
              <w:rPr>
                <w:color w:val="000000"/>
                <w:sz w:val="24"/>
                <w:szCs w:val="24"/>
                <w:lang w:val="it-IT" w:eastAsia="it-IT"/>
              </w:rPr>
              <w:t>DESCRIVE E ILLUSTRA ORALMENTE L’EVOLUZIONE DEL CORPETTO NELLA STORIA, PRESENTA GRAFICAMENTE  IL LAVORO SVOLTO.</w:t>
            </w:r>
          </w:p>
        </w:tc>
      </w:tr>
      <w:tr w:rsidR="00A6527C" w14:paraId="0891692D" w14:textId="77777777">
        <w:tc>
          <w:tcPr>
            <w:tcW w:w="14283" w:type="dxa"/>
            <w:gridSpan w:val="1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55E6837E" w14:textId="77777777" w:rsidR="00A6527C" w:rsidRDefault="00A6527C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bookmarkStart w:id="0" w:name="_Hlk52227290"/>
            <w:bookmarkStart w:id="1" w:name="OLE_LINK1"/>
            <w:r>
              <w:rPr>
                <w:b/>
                <w:smallCaps/>
                <w:color w:val="000000"/>
                <w:sz w:val="24"/>
              </w:rPr>
              <w:lastRenderedPageBreak/>
              <w:t>U.F. n.     1</w:t>
            </w:r>
          </w:p>
          <w:p w14:paraId="074F4EDF" w14:textId="77777777" w:rsidR="00A6527C" w:rsidRDefault="00A6527C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A6527C" w14:paraId="4233AB08" w14:textId="77777777"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7CA49C" w14:textId="77777777" w:rsidR="00A6527C" w:rsidRDefault="00A6527C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2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C3D687" w14:textId="77777777" w:rsidR="00A6527C" w:rsidRDefault="00A6527C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caps/>
                <w:color w:val="000000"/>
                <w:sz w:val="24"/>
              </w:rPr>
              <w:t>PRIMA</w:t>
            </w:r>
          </w:p>
        </w:tc>
        <w:tc>
          <w:tcPr>
            <w:tcW w:w="8347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9DB6D" w14:textId="77777777" w:rsidR="00A6527C" w:rsidRDefault="00A6527C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Indirizzo: INDUSTRIA E ARTIGIANATO PER IL MADE IN ITALY</w:t>
            </w:r>
          </w:p>
        </w:tc>
      </w:tr>
      <w:tr w:rsidR="00A6527C" w14:paraId="47C7D1ED" w14:textId="77777777">
        <w:tc>
          <w:tcPr>
            <w:tcW w:w="16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533521DB" w14:textId="77777777" w:rsidR="00A6527C" w:rsidRDefault="00A6527C">
            <w:pPr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Unità Formativa </w:t>
            </w:r>
          </w:p>
        </w:tc>
        <w:tc>
          <w:tcPr>
            <w:tcW w:w="7234" w:type="dxa"/>
            <w:gridSpan w:val="8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3860A121" w14:textId="77777777" w:rsidR="00A6527C" w:rsidRDefault="00A6527C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452" w:type="dxa"/>
            <w:gridSpan w:val="4"/>
            <w:tcBorders>
              <w:bottom w:val="single" w:sz="4" w:space="0" w:color="auto"/>
            </w:tcBorders>
            <w:shd w:val="clear" w:color="auto" w:fill="DBE5F1"/>
          </w:tcPr>
          <w:p w14:paraId="6E124F45" w14:textId="77777777" w:rsidR="00A6527C" w:rsidRDefault="00A6527C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43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7F391" w14:textId="77777777" w:rsidR="00A6527C" w:rsidRDefault="00A6527C">
            <w:pPr>
              <w:jc w:val="left"/>
              <w:rPr>
                <w:b/>
                <w:color w:val="000000"/>
                <w:sz w:val="24"/>
              </w:rPr>
            </w:pPr>
            <w:bookmarkStart w:id="2" w:name="OLE_LINK3"/>
            <w:bookmarkStart w:id="3" w:name="OLE_LINK4"/>
            <w:r>
              <w:rPr>
                <w:b/>
                <w:color w:val="000000"/>
                <w:sz w:val="24"/>
              </w:rPr>
              <w:t>Laboratori tecnologici ed esercitazioni</w:t>
            </w:r>
            <w:bookmarkEnd w:id="2"/>
            <w:bookmarkEnd w:id="3"/>
          </w:p>
        </w:tc>
      </w:tr>
      <w:tr w:rsidR="00A6527C" w14:paraId="58378B39" w14:textId="77777777">
        <w:tc>
          <w:tcPr>
            <w:tcW w:w="135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D392D" w14:textId="77777777" w:rsidR="00A6527C" w:rsidRDefault="00A6527C">
            <w:pPr>
              <w:jc w:val="right"/>
              <w:rPr>
                <w:b/>
                <w:smallCaps/>
                <w:color w:val="000000"/>
                <w:sz w:val="24"/>
              </w:rPr>
            </w:pPr>
            <w:bookmarkStart w:id="4" w:name="_Hlk52380660"/>
            <w:r>
              <w:rPr>
                <w:color w:val="000000"/>
                <w:sz w:val="24"/>
              </w:rPr>
              <w:t>Monte ore curriculare annuale n.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76982" w14:textId="77777777" w:rsidR="00A6527C" w:rsidRDefault="00A6527C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198</w:t>
            </w:r>
          </w:p>
        </w:tc>
      </w:tr>
      <w:bookmarkEnd w:id="4"/>
      <w:tr w:rsidR="00A6527C" w14:paraId="1B2DAA30" w14:textId="77777777">
        <w:tc>
          <w:tcPr>
            <w:tcW w:w="14283" w:type="dxa"/>
            <w:gridSpan w:val="18"/>
            <w:shd w:val="clear" w:color="auto" w:fill="DBE5F1"/>
          </w:tcPr>
          <w:p w14:paraId="65E4F23B" w14:textId="77777777" w:rsidR="00A6527C" w:rsidRDefault="00A6527C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A6527C" w14:paraId="01EF70E6" w14:textId="77777777">
        <w:tc>
          <w:tcPr>
            <w:tcW w:w="35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E6A45E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14:paraId="483C7514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705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14:paraId="52644C51" w14:textId="77777777" w:rsidR="00A6527C" w:rsidRDefault="00A6527C">
            <w:pPr>
              <w:jc w:val="left"/>
              <w:rPr>
                <w:color w:val="000000"/>
                <w:sz w:val="24"/>
              </w:rPr>
            </w:pPr>
          </w:p>
          <w:p w14:paraId="6CD0A746" w14:textId="77777777" w:rsidR="00A6527C" w:rsidRDefault="00A6527C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Essere consapevole delle potenzialità delle tecnologie rispetto al contesto culturale e sociale i cui vengono applicate </w:t>
            </w:r>
          </w:p>
          <w:p w14:paraId="1BAE1F32" w14:textId="77777777" w:rsidR="00A6527C" w:rsidRDefault="00A6527C">
            <w:pPr>
              <w:jc w:val="left"/>
              <w:rPr>
                <w:color w:val="000000"/>
                <w:sz w:val="24"/>
              </w:rPr>
            </w:pPr>
          </w:p>
        </w:tc>
      </w:tr>
      <w:tr w:rsidR="00A6527C" w14:paraId="0B48EC70" w14:textId="77777777">
        <w:tc>
          <w:tcPr>
            <w:tcW w:w="3578" w:type="dxa"/>
            <w:gridSpan w:val="2"/>
            <w:shd w:val="clear" w:color="auto" w:fill="auto"/>
          </w:tcPr>
          <w:p w14:paraId="59CACFB7" w14:textId="77777777" w:rsidR="00A6527C" w:rsidRDefault="00A6527C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14:paraId="548F871C" w14:textId="77777777" w:rsidR="00A6527C" w:rsidRDefault="00A6527C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705" w:type="dxa"/>
            <w:gridSpan w:val="16"/>
            <w:shd w:val="clear" w:color="auto" w:fill="auto"/>
          </w:tcPr>
          <w:p w14:paraId="213F0FAC" w14:textId="77777777" w:rsidR="00A6527C" w:rsidRDefault="00A6527C">
            <w:pPr>
              <w:rPr>
                <w:color w:val="000000"/>
                <w:sz w:val="24"/>
                <w:u w:val="single"/>
              </w:rPr>
            </w:pPr>
          </w:p>
        </w:tc>
      </w:tr>
      <w:tr w:rsidR="00A6527C" w14:paraId="40A795EB" w14:textId="77777777">
        <w:tc>
          <w:tcPr>
            <w:tcW w:w="35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A34BF3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del profilo di INDIRIZZO  INTERMEDIE</w:t>
            </w:r>
          </w:p>
          <w:p w14:paraId="1EA552CA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705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14:paraId="4765DAFC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Predisporre il progetto per la realizzazione di prodotti semplici e di tipologie conosciute sulla base di specifiche dettagliate riguardanti i materiali, le tecniche di lavorazione, la funzione e le dimensioni.</w:t>
            </w:r>
          </w:p>
          <w:p w14:paraId="298ED9F4" w14:textId="77777777" w:rsidR="00A6527C" w:rsidRDefault="00A6527C">
            <w:pPr>
              <w:rPr>
                <w:color w:val="000000"/>
                <w:sz w:val="24"/>
              </w:rPr>
            </w:pPr>
          </w:p>
          <w:p w14:paraId="684C2866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disegni tecnici e/o artistici, di prodotti o parti semplici e consuete, utilizzando le metodologie di</w:t>
            </w:r>
          </w:p>
          <w:p w14:paraId="4CB6CB30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rappresentazione grafica e gli strumenti tradizionali o informatici più idonei alle</w:t>
            </w:r>
          </w:p>
          <w:p w14:paraId="1B9DCD20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esigenze specifiche di progetto e di settore/contesto.</w:t>
            </w:r>
          </w:p>
          <w:p w14:paraId="0FD3128E" w14:textId="77777777" w:rsidR="00A6527C" w:rsidRDefault="00A6527C">
            <w:pPr>
              <w:rPr>
                <w:color w:val="000000"/>
                <w:sz w:val="24"/>
              </w:rPr>
            </w:pPr>
          </w:p>
          <w:p w14:paraId="2F7B8177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Realizzare e presentare modelli fisici di semplici manufatti e/o parti di manufatti, con caratteristiche dimensionali corrispondenti a quanto previsto dal progetto. </w:t>
            </w:r>
          </w:p>
          <w:p w14:paraId="30228EB1" w14:textId="77777777" w:rsidR="00A6527C" w:rsidRDefault="00A6527C">
            <w:pPr>
              <w:rPr>
                <w:color w:val="000000"/>
                <w:sz w:val="24"/>
              </w:rPr>
            </w:pPr>
          </w:p>
          <w:p w14:paraId="38C8FBAF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Saper individuare le principali norme di riferimento nell’ambito dell’igiene e sicurezza nei luoghi di lavoro, identificare le situazioni di rischio per sé e per gli altri</w:t>
            </w:r>
          </w:p>
          <w:p w14:paraId="116C4B2F" w14:textId="77777777" w:rsidR="00A6527C" w:rsidRDefault="00A6527C">
            <w:pPr>
              <w:rPr>
                <w:color w:val="000000"/>
                <w:sz w:val="24"/>
              </w:rPr>
            </w:pPr>
          </w:p>
          <w:p w14:paraId="028CFF0D" w14:textId="77777777" w:rsidR="00A6527C" w:rsidRDefault="00A6527C">
            <w:pPr>
              <w:rPr>
                <w:color w:val="000000"/>
                <w:sz w:val="24"/>
              </w:rPr>
            </w:pPr>
          </w:p>
          <w:p w14:paraId="7621594E" w14:textId="77777777" w:rsidR="00A6527C" w:rsidRDefault="00A6527C">
            <w:pPr>
              <w:rPr>
                <w:color w:val="000000"/>
                <w:sz w:val="24"/>
              </w:rPr>
            </w:pPr>
          </w:p>
          <w:p w14:paraId="786BFF65" w14:textId="77777777" w:rsidR="00A6527C" w:rsidRDefault="00A6527C">
            <w:pPr>
              <w:rPr>
                <w:color w:val="000000"/>
                <w:sz w:val="24"/>
              </w:rPr>
            </w:pPr>
          </w:p>
          <w:p w14:paraId="6231B269" w14:textId="77777777" w:rsidR="00A6527C" w:rsidRDefault="00A6527C">
            <w:pPr>
              <w:rPr>
                <w:color w:val="000000"/>
                <w:sz w:val="24"/>
              </w:rPr>
            </w:pPr>
          </w:p>
          <w:p w14:paraId="27965591" w14:textId="77777777" w:rsidR="00A6527C" w:rsidRDefault="00A6527C">
            <w:pPr>
              <w:rPr>
                <w:color w:val="000000"/>
                <w:sz w:val="24"/>
              </w:rPr>
            </w:pPr>
          </w:p>
          <w:p w14:paraId="4D5D52F9" w14:textId="77777777" w:rsidR="00A6527C" w:rsidRDefault="00A6527C">
            <w:pPr>
              <w:rPr>
                <w:color w:val="000000"/>
                <w:sz w:val="24"/>
              </w:rPr>
            </w:pPr>
          </w:p>
          <w:p w14:paraId="1044F63F" w14:textId="77777777" w:rsidR="00A6527C" w:rsidRDefault="00A6527C">
            <w:pPr>
              <w:rPr>
                <w:color w:val="000000"/>
                <w:sz w:val="24"/>
                <w:u w:val="single"/>
              </w:rPr>
            </w:pPr>
          </w:p>
        </w:tc>
      </w:tr>
      <w:tr w:rsidR="00A6527C" w14:paraId="22C0347E" w14:textId="77777777">
        <w:tc>
          <w:tcPr>
            <w:tcW w:w="1382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F39B3" w14:textId="77777777" w:rsidR="00A6527C" w:rsidRDefault="00A6527C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N. di ore impegnate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5865B" w14:textId="77777777" w:rsidR="00A6527C" w:rsidRDefault="00A6527C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30</w:t>
            </w:r>
          </w:p>
        </w:tc>
      </w:tr>
      <w:tr w:rsidR="00A6527C" w14:paraId="64A98C3C" w14:textId="77777777">
        <w:trPr>
          <w:trHeight w:val="456"/>
        </w:trPr>
        <w:tc>
          <w:tcPr>
            <w:tcW w:w="357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2AA7AAC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14:paraId="2130FB78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BDC0B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0A58DB5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A0808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30C59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400D97C9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4D19C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A3479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436BE7E3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ABD8D1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A6527C" w14:paraId="5235EAFB" w14:textId="77777777">
        <w:trPr>
          <w:trHeight w:val="685"/>
        </w:trPr>
        <w:tc>
          <w:tcPr>
            <w:tcW w:w="357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5775D07B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BF418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4602EC2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EB3DA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670E8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2D675C2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06886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69660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9A3B579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759935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risolvere problemi</w:t>
            </w:r>
          </w:p>
          <w:p w14:paraId="12834D37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A6527C" w14:paraId="3070EE5B" w14:textId="77777777">
        <w:trPr>
          <w:trHeight w:val="782"/>
        </w:trPr>
        <w:tc>
          <w:tcPr>
            <w:tcW w:w="357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47B44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9E8F8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B694E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3AECD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CC5C3AB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03EC0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43E77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7FD3897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70DF22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D2CF2F2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A6527C" w14:paraId="5062D7EA" w14:textId="77777777">
        <w:tc>
          <w:tcPr>
            <w:tcW w:w="483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7774D4A0" w14:textId="77777777" w:rsidR="00A6527C" w:rsidRDefault="00A6527C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47" w:type="dxa"/>
            <w:gridSpan w:val="7"/>
            <w:tcBorders>
              <w:top w:val="single" w:sz="4" w:space="0" w:color="auto"/>
            </w:tcBorders>
            <w:shd w:val="clear" w:color="auto" w:fill="DBE5F1"/>
          </w:tcPr>
          <w:p w14:paraId="580DE779" w14:textId="77777777" w:rsidR="00A6527C" w:rsidRDefault="00A6527C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99" w:type="dxa"/>
            <w:gridSpan w:val="7"/>
            <w:tcBorders>
              <w:top w:val="single" w:sz="4" w:space="0" w:color="auto"/>
            </w:tcBorders>
            <w:shd w:val="clear" w:color="auto" w:fill="DBE5F1"/>
          </w:tcPr>
          <w:p w14:paraId="2875F5C9" w14:textId="77777777" w:rsidR="00A6527C" w:rsidRDefault="00A6527C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A6527C" w14:paraId="2A2745B8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7B02192D" w14:textId="77777777" w:rsidR="00A6527C" w:rsidRDefault="00A6527C">
            <w:pPr>
              <w:pStyle w:val="Corpotesto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it-IT" w:eastAsia="it-IT"/>
              </w:rPr>
              <w:t>Saper cogliere le interazioni tra esigenze di vita e processi tecnologici</w:t>
            </w:r>
          </w:p>
        </w:tc>
        <w:tc>
          <w:tcPr>
            <w:tcW w:w="4747" w:type="dxa"/>
            <w:gridSpan w:val="7"/>
            <w:shd w:val="clear" w:color="auto" w:fill="auto"/>
            <w:vAlign w:val="center"/>
          </w:tcPr>
          <w:p w14:paraId="1A8CC624" w14:textId="77777777" w:rsidR="00A6527C" w:rsidRDefault="00A6527C">
            <w:pPr>
              <w:pStyle w:val="Corpotesto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</w:rPr>
              <w:t xml:space="preserve">   </w:t>
            </w:r>
            <w:r>
              <w:rPr>
                <w:color w:val="000000"/>
                <w:sz w:val="24"/>
                <w:lang w:val="it-IT" w:eastAsia="it-IT"/>
              </w:rPr>
              <w:t>Fasi di un processo tecnologico (sequenza</w:t>
            </w:r>
          </w:p>
          <w:p w14:paraId="259A110C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delle operazioni: dall’“idea” all’ “prodotto”)</w:t>
            </w:r>
          </w:p>
        </w:tc>
        <w:tc>
          <w:tcPr>
            <w:tcW w:w="4699" w:type="dxa"/>
            <w:gridSpan w:val="7"/>
            <w:vMerge w:val="restart"/>
            <w:shd w:val="clear" w:color="auto" w:fill="auto"/>
            <w:vAlign w:val="center"/>
          </w:tcPr>
          <w:p w14:paraId="228CB527" w14:textId="77777777" w:rsidR="00A6527C" w:rsidRPr="00FC49B6" w:rsidRDefault="00A6527C">
            <w:pPr>
              <w:jc w:val="left"/>
              <w:rPr>
                <w:sz w:val="24"/>
              </w:rPr>
            </w:pPr>
            <w:r w:rsidRPr="00FC49B6">
              <w:rPr>
                <w:sz w:val="24"/>
              </w:rPr>
              <w:t>La sicurezza nei luoghi di lavoro procedure e DPI</w:t>
            </w:r>
          </w:p>
          <w:p w14:paraId="0B0E7110" w14:textId="77777777" w:rsidR="00A6527C" w:rsidRDefault="00A6527C">
            <w:pPr>
              <w:pStyle w:val="Corpotesto"/>
              <w:spacing w:after="0"/>
              <w:jc w:val="left"/>
              <w:rPr>
                <w:sz w:val="24"/>
                <w:lang w:val="it-IT"/>
              </w:rPr>
            </w:pPr>
            <w:r w:rsidRPr="00FC49B6">
              <w:rPr>
                <w:sz w:val="24"/>
              </w:rPr>
              <w:t>(d.lgs.81/2008(Testo Unico per la Sicurezza del Lavoro”)</w:t>
            </w:r>
          </w:p>
          <w:p w14:paraId="441428C3" w14:textId="77777777" w:rsidR="00A6527C" w:rsidRPr="00854512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  <w:p w14:paraId="546C9249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  <w:lang w:val="it-IT" w:eastAsia="it-IT"/>
              </w:rPr>
              <w:t>Le figure professionali, il sarto e il modellista</w:t>
            </w:r>
          </w:p>
          <w:p w14:paraId="6434E55E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  <w:p w14:paraId="5C5021BC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  <w:lang w:val="it-IT" w:eastAsia="it-IT"/>
              </w:rPr>
              <w:t>Gli strumenti del mestiere</w:t>
            </w:r>
          </w:p>
          <w:p w14:paraId="092B1A4B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  <w:lang w:val="it-IT" w:eastAsia="it-IT"/>
              </w:rPr>
              <w:t xml:space="preserve"> </w:t>
            </w:r>
          </w:p>
          <w:p w14:paraId="559C5F6D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  <w:lang w:val="it-IT" w:eastAsia="it-IT"/>
              </w:rPr>
              <w:t>Le mercerie</w:t>
            </w:r>
          </w:p>
          <w:p w14:paraId="6B05AA91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  <w:p w14:paraId="536D71F0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  <w:lang w:val="it-IT" w:eastAsia="it-IT"/>
              </w:rPr>
              <w:t xml:space="preserve"> </w:t>
            </w:r>
          </w:p>
          <w:p w14:paraId="28B8E85E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  <w:p w14:paraId="58B7325E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  <w:p w14:paraId="07142049" w14:textId="77777777" w:rsidR="00A6527C" w:rsidRDefault="00A6527C">
            <w:pPr>
              <w:pStyle w:val="Corpotesto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A6527C" w14:paraId="5691C45E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3FAA7C56" w14:textId="77777777" w:rsidR="00A6527C" w:rsidRDefault="00A6527C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Identificare e formalizzare le richieste del cliente in contesti semplici, ricorrenti e ben definiti</w:t>
            </w:r>
          </w:p>
        </w:tc>
        <w:tc>
          <w:tcPr>
            <w:tcW w:w="4747" w:type="dxa"/>
            <w:gridSpan w:val="7"/>
            <w:shd w:val="clear" w:color="auto" w:fill="auto"/>
            <w:vAlign w:val="center"/>
          </w:tcPr>
          <w:p w14:paraId="0A70B694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Tecniche di ascolto e di comunicazione</w:t>
            </w:r>
          </w:p>
        </w:tc>
        <w:tc>
          <w:tcPr>
            <w:tcW w:w="4699" w:type="dxa"/>
            <w:gridSpan w:val="7"/>
            <w:vMerge/>
            <w:shd w:val="clear" w:color="auto" w:fill="auto"/>
            <w:vAlign w:val="center"/>
          </w:tcPr>
          <w:p w14:paraId="2118FC3F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A6527C" w14:paraId="7E9E4F1F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31272EEE" w14:textId="77777777" w:rsidR="00A6527C" w:rsidRDefault="00A6527C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Determinare il fabbisogno di</w:t>
            </w:r>
          </w:p>
          <w:p w14:paraId="47401FB3" w14:textId="77777777" w:rsidR="00A6527C" w:rsidRDefault="00A6527C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materiale.</w:t>
            </w:r>
          </w:p>
        </w:tc>
        <w:tc>
          <w:tcPr>
            <w:tcW w:w="4747" w:type="dxa"/>
            <w:gridSpan w:val="7"/>
            <w:shd w:val="clear" w:color="auto" w:fill="auto"/>
            <w:vAlign w:val="center"/>
          </w:tcPr>
          <w:p w14:paraId="020CFB8F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Concetti di base di chimica dei materiali</w:t>
            </w:r>
          </w:p>
        </w:tc>
        <w:tc>
          <w:tcPr>
            <w:tcW w:w="4699" w:type="dxa"/>
            <w:gridSpan w:val="7"/>
            <w:vMerge/>
            <w:shd w:val="clear" w:color="auto" w:fill="auto"/>
            <w:vAlign w:val="center"/>
          </w:tcPr>
          <w:p w14:paraId="471B5525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A6527C" w14:paraId="7B9CC365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1A4E5193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Utilizzare correttamente gli strumenti del disegno più adeguati. </w:t>
            </w:r>
          </w:p>
          <w:p w14:paraId="499C2AE0" w14:textId="77777777" w:rsidR="00A6527C" w:rsidRDefault="00A6527C">
            <w:pPr>
              <w:pStyle w:val="Corpotesto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  <w:lang w:val="it-IT" w:eastAsia="it-IT"/>
              </w:rPr>
              <w:t>Utilizzare il CAD in semplici contesti, ove rilevante.</w:t>
            </w:r>
            <w:r>
              <w:rPr>
                <w:color w:val="000000"/>
                <w:sz w:val="24"/>
                <w:lang w:val="it-IT" w:eastAsia="it-IT"/>
              </w:rPr>
              <w:tab/>
            </w:r>
          </w:p>
          <w:p w14:paraId="0725AF3E" w14:textId="77777777" w:rsidR="00A6527C" w:rsidRDefault="00A6527C">
            <w:pPr>
              <w:rPr>
                <w:color w:val="000000"/>
                <w:sz w:val="24"/>
              </w:rPr>
            </w:pPr>
          </w:p>
          <w:p w14:paraId="4BC08529" w14:textId="77777777" w:rsidR="00A6527C" w:rsidRDefault="00A6527C">
            <w:pPr>
              <w:rPr>
                <w:color w:val="000000"/>
                <w:sz w:val="24"/>
              </w:rPr>
            </w:pPr>
          </w:p>
          <w:p w14:paraId="33C1531B" w14:textId="77777777" w:rsidR="00A6527C" w:rsidRDefault="00A6527C">
            <w:pPr>
              <w:rPr>
                <w:color w:val="000000"/>
                <w:sz w:val="24"/>
              </w:rPr>
            </w:pPr>
          </w:p>
        </w:tc>
        <w:tc>
          <w:tcPr>
            <w:tcW w:w="4747" w:type="dxa"/>
            <w:gridSpan w:val="7"/>
            <w:shd w:val="clear" w:color="auto" w:fill="auto"/>
            <w:vAlign w:val="center"/>
          </w:tcPr>
          <w:p w14:paraId="1A9E0B27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Materiali per il disegno e codici comunicativi</w:t>
            </w:r>
          </w:p>
        </w:tc>
        <w:tc>
          <w:tcPr>
            <w:tcW w:w="4699" w:type="dxa"/>
            <w:gridSpan w:val="7"/>
            <w:vMerge/>
            <w:shd w:val="clear" w:color="auto" w:fill="auto"/>
            <w:vAlign w:val="center"/>
          </w:tcPr>
          <w:p w14:paraId="3C1E9090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A6527C" w14:paraId="60953EFF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4800E6C9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Utilizzare gli strumenti di misura per la rilevazione delle caratteristiche salienti di un manufatto.</w:t>
            </w:r>
          </w:p>
        </w:tc>
        <w:tc>
          <w:tcPr>
            <w:tcW w:w="4747" w:type="dxa"/>
            <w:gridSpan w:val="7"/>
            <w:shd w:val="clear" w:color="auto" w:fill="auto"/>
          </w:tcPr>
          <w:p w14:paraId="65A298D7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Grandezze fondamentali dei sistemi internazionali di misura e/o degli</w:t>
            </w:r>
          </w:p>
          <w:p w14:paraId="29CE588F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specifici sistemi di misura in uso nel settore di</w:t>
            </w:r>
          </w:p>
          <w:p w14:paraId="6C28215D" w14:textId="77777777" w:rsidR="00A6527C" w:rsidRDefault="00A6527C">
            <w:pPr>
              <w:rPr>
                <w:color w:val="000000"/>
              </w:rPr>
            </w:pPr>
            <w:r>
              <w:rPr>
                <w:color w:val="000000"/>
                <w:sz w:val="24"/>
              </w:rPr>
              <w:t>attività.</w:t>
            </w:r>
            <w:r>
              <w:rPr>
                <w:color w:val="000000"/>
              </w:rPr>
              <w:t xml:space="preserve"> </w:t>
            </w:r>
          </w:p>
          <w:p w14:paraId="5A94EE8F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Utilizzare gli strumenti di misura per la rilevazione delle caratteristiche salienti di un manufatto.</w:t>
            </w:r>
            <w:r>
              <w:rPr>
                <w:color w:val="000000"/>
                <w:sz w:val="24"/>
              </w:rPr>
              <w:tab/>
            </w:r>
          </w:p>
          <w:p w14:paraId="1E90D4DE" w14:textId="77777777" w:rsidR="00A6527C" w:rsidRDefault="00A6527C">
            <w:pPr>
              <w:rPr>
                <w:color w:val="000000"/>
                <w:sz w:val="24"/>
              </w:rPr>
            </w:pPr>
          </w:p>
          <w:p w14:paraId="35431839" w14:textId="77777777" w:rsidR="00A6527C" w:rsidRDefault="00A6527C">
            <w:pPr>
              <w:rPr>
                <w:color w:val="000000"/>
                <w:sz w:val="24"/>
              </w:rPr>
            </w:pPr>
          </w:p>
        </w:tc>
        <w:tc>
          <w:tcPr>
            <w:tcW w:w="4699" w:type="dxa"/>
            <w:gridSpan w:val="7"/>
            <w:vMerge/>
            <w:shd w:val="clear" w:color="auto" w:fill="auto"/>
            <w:vAlign w:val="center"/>
          </w:tcPr>
          <w:p w14:paraId="6A0518CC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A6527C" w14:paraId="09DEF695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589EA443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Identificare le principali situazioni di rischio relative al proprio lavoro e le possibili ricadute su altre persone.</w:t>
            </w:r>
          </w:p>
        </w:tc>
        <w:tc>
          <w:tcPr>
            <w:tcW w:w="4747" w:type="dxa"/>
            <w:gridSpan w:val="7"/>
            <w:shd w:val="clear" w:color="auto" w:fill="auto"/>
            <w:vAlign w:val="center"/>
          </w:tcPr>
          <w:p w14:paraId="59108032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Misure di tutela ed obblighi </w:t>
            </w:r>
          </w:p>
          <w:p w14:paraId="6912E08B" w14:textId="77777777" w:rsidR="00A6527C" w:rsidRDefault="00A6527C">
            <w:pPr>
              <w:rPr>
                <w:color w:val="000000"/>
                <w:sz w:val="24"/>
              </w:rPr>
            </w:pPr>
          </w:p>
          <w:p w14:paraId="143D214C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Riduzione del rischio:</w:t>
            </w:r>
          </w:p>
          <w:p w14:paraId="08330A33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dispositivi di protezione, presidi di emergenza, misure organizzative, sorveglianza sanitaria</w:t>
            </w:r>
          </w:p>
        </w:tc>
        <w:tc>
          <w:tcPr>
            <w:tcW w:w="4699" w:type="dxa"/>
            <w:gridSpan w:val="7"/>
            <w:vMerge/>
            <w:shd w:val="clear" w:color="auto" w:fill="auto"/>
            <w:vAlign w:val="center"/>
          </w:tcPr>
          <w:p w14:paraId="291AF2BD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A6527C" w14:paraId="263E735D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49A67544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Individuare i difetti di lavorazione</w:t>
            </w:r>
          </w:p>
        </w:tc>
        <w:tc>
          <w:tcPr>
            <w:tcW w:w="4747" w:type="dxa"/>
            <w:gridSpan w:val="7"/>
            <w:shd w:val="clear" w:color="auto" w:fill="auto"/>
            <w:vAlign w:val="center"/>
          </w:tcPr>
          <w:p w14:paraId="11ED81F4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Caratteristiche chimiche, fisiche dei materiali impiegati</w:t>
            </w:r>
          </w:p>
          <w:p w14:paraId="5F9F35B8" w14:textId="77777777" w:rsidR="00A6527C" w:rsidRDefault="00A6527C">
            <w:pPr>
              <w:rPr>
                <w:color w:val="000000"/>
                <w:sz w:val="24"/>
              </w:rPr>
            </w:pPr>
          </w:p>
        </w:tc>
        <w:tc>
          <w:tcPr>
            <w:tcW w:w="4699" w:type="dxa"/>
            <w:gridSpan w:val="7"/>
            <w:vMerge/>
            <w:shd w:val="clear" w:color="auto" w:fill="auto"/>
            <w:vAlign w:val="center"/>
          </w:tcPr>
          <w:p w14:paraId="79DCCA01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A6527C" w14:paraId="5061F710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44DC78F2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Identificare le figure di riferimento del servizio di prevenzione e protezione ed i loro compiti. </w:t>
            </w:r>
          </w:p>
          <w:p w14:paraId="5918C4AA" w14:textId="77777777" w:rsidR="00A6527C" w:rsidRDefault="00A6527C">
            <w:pPr>
              <w:rPr>
                <w:color w:val="000000"/>
                <w:sz w:val="24"/>
              </w:rPr>
            </w:pPr>
          </w:p>
        </w:tc>
        <w:tc>
          <w:tcPr>
            <w:tcW w:w="4747" w:type="dxa"/>
            <w:gridSpan w:val="7"/>
            <w:shd w:val="clear" w:color="auto" w:fill="auto"/>
            <w:vAlign w:val="center"/>
          </w:tcPr>
          <w:p w14:paraId="263D850D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Legislazione e normativa di riferimento per la salute e la sicurezza nei luoghi di lavoro.</w:t>
            </w:r>
          </w:p>
          <w:p w14:paraId="21260EA7" w14:textId="77777777" w:rsidR="00A6527C" w:rsidRDefault="00A6527C">
            <w:pPr>
              <w:rPr>
                <w:color w:val="000000"/>
                <w:sz w:val="24"/>
              </w:rPr>
            </w:pPr>
          </w:p>
          <w:p w14:paraId="4C0CE8B8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Organizzazione e gestione della prevenzione nei luoghi di lavoro</w:t>
            </w:r>
          </w:p>
        </w:tc>
        <w:tc>
          <w:tcPr>
            <w:tcW w:w="4699" w:type="dxa"/>
            <w:gridSpan w:val="7"/>
            <w:vMerge/>
            <w:shd w:val="clear" w:color="auto" w:fill="auto"/>
            <w:vAlign w:val="center"/>
          </w:tcPr>
          <w:p w14:paraId="2648C2B2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A6527C" w14:paraId="6BBD10EF" w14:textId="77777777">
        <w:tc>
          <w:tcPr>
            <w:tcW w:w="14283" w:type="dxa"/>
            <w:gridSpan w:val="18"/>
            <w:shd w:val="clear" w:color="auto" w:fill="FABF8F"/>
          </w:tcPr>
          <w:p w14:paraId="594FF6D4" w14:textId="77777777" w:rsidR="00A6527C" w:rsidRDefault="00A6527C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A6527C" w14:paraId="36D3F9F6" w14:textId="77777777">
        <w:tc>
          <w:tcPr>
            <w:tcW w:w="14283" w:type="dxa"/>
            <w:gridSpan w:val="18"/>
            <w:shd w:val="clear" w:color="auto" w:fill="auto"/>
          </w:tcPr>
          <w:p w14:paraId="4F3F8C92" w14:textId="77777777" w:rsidR="00A6527C" w:rsidRDefault="00A6527C">
            <w:pPr>
              <w:pStyle w:val="Corpodeltesto3"/>
              <w:jc w:val="left"/>
              <w:rPr>
                <w:color w:val="000000"/>
                <w:sz w:val="24"/>
                <w:szCs w:val="24"/>
                <w:lang w:val="it-IT" w:eastAsia="it-IT"/>
              </w:rPr>
            </w:pPr>
            <w:bookmarkStart w:id="5" w:name="OLE_LINK27"/>
            <w:bookmarkStart w:id="6" w:name="OLE_LINK28"/>
            <w:r>
              <w:rPr>
                <w:color w:val="000000"/>
                <w:sz w:val="24"/>
                <w:szCs w:val="24"/>
                <w:lang w:val="it-IT" w:eastAsia="it-IT"/>
              </w:rPr>
              <w:t>Osservando le norme di sicurezza e utilizzando le attrezzature di laboratorio</w:t>
            </w:r>
            <w:bookmarkEnd w:id="5"/>
            <w:bookmarkEnd w:id="6"/>
            <w:r>
              <w:rPr>
                <w:color w:val="000000"/>
                <w:sz w:val="24"/>
                <w:szCs w:val="24"/>
                <w:lang w:val="it-IT" w:eastAsia="it-IT"/>
              </w:rPr>
              <w:t xml:space="preserve">, eseguire i punti base di cucitura a mano utilizzando e riciclando scarti tessili. </w:t>
            </w:r>
          </w:p>
          <w:p w14:paraId="54009EAB" w14:textId="77777777" w:rsidR="00A6527C" w:rsidRDefault="00A6527C">
            <w:pPr>
              <w:pStyle w:val="Corpodeltesto3"/>
              <w:jc w:val="left"/>
              <w:rPr>
                <w:color w:val="000000"/>
                <w:sz w:val="24"/>
                <w:szCs w:val="24"/>
                <w:lang w:val="it-IT" w:eastAsia="it-IT"/>
              </w:rPr>
            </w:pPr>
          </w:p>
        </w:tc>
      </w:tr>
      <w:bookmarkEnd w:id="0"/>
      <w:bookmarkEnd w:id="1"/>
    </w:tbl>
    <w:p w14:paraId="7D292529" w14:textId="77777777" w:rsidR="00A6527C" w:rsidRDefault="00A6527C" w:rsidP="00A6527C">
      <w:pPr>
        <w:rPr>
          <w:b/>
          <w:color w:val="000000"/>
          <w:sz w:val="24"/>
        </w:rPr>
      </w:pPr>
    </w:p>
    <w:p w14:paraId="2E838B15" w14:textId="77777777" w:rsidR="00A6527C" w:rsidRDefault="00A6527C" w:rsidP="00A6527C">
      <w:pPr>
        <w:rPr>
          <w:b/>
          <w:color w:val="000000"/>
          <w:sz w:val="24"/>
        </w:rPr>
      </w:pPr>
    </w:p>
    <w:p w14:paraId="077B81C5" w14:textId="77777777" w:rsidR="00A6527C" w:rsidRDefault="00A6527C" w:rsidP="00A6527C">
      <w:pPr>
        <w:rPr>
          <w:b/>
          <w:color w:val="000000"/>
          <w:sz w:val="24"/>
        </w:rPr>
      </w:pPr>
    </w:p>
    <w:p w14:paraId="282E0D94" w14:textId="77777777" w:rsidR="00A6527C" w:rsidRDefault="00A6527C" w:rsidP="00A6527C">
      <w:pPr>
        <w:rPr>
          <w:b/>
          <w:color w:val="000000"/>
          <w:sz w:val="24"/>
        </w:rPr>
      </w:pPr>
    </w:p>
    <w:p w14:paraId="09CBA449" w14:textId="77777777" w:rsidR="00A6527C" w:rsidRDefault="00A6527C" w:rsidP="00A6527C">
      <w:pPr>
        <w:rPr>
          <w:b/>
          <w:color w:val="000000"/>
          <w:sz w:val="24"/>
        </w:rPr>
      </w:pPr>
    </w:p>
    <w:p w14:paraId="646A3CDD" w14:textId="77777777" w:rsidR="00A6527C" w:rsidRDefault="00A6527C" w:rsidP="00A6527C">
      <w:pPr>
        <w:rPr>
          <w:b/>
          <w:color w:val="000000"/>
          <w:sz w:val="24"/>
        </w:rPr>
      </w:pPr>
    </w:p>
    <w:p w14:paraId="5AADDAE7" w14:textId="77777777" w:rsidR="00A6527C" w:rsidRDefault="00A6527C" w:rsidP="00A6527C">
      <w:pPr>
        <w:rPr>
          <w:b/>
          <w:color w:val="000000"/>
          <w:sz w:val="24"/>
        </w:rPr>
      </w:pPr>
    </w:p>
    <w:p w14:paraId="5AB3A9FB" w14:textId="77777777" w:rsidR="00A6527C" w:rsidRDefault="00A6527C" w:rsidP="00A6527C">
      <w:pPr>
        <w:rPr>
          <w:b/>
          <w:color w:val="000000"/>
          <w:sz w:val="24"/>
        </w:rPr>
      </w:pPr>
    </w:p>
    <w:p w14:paraId="398CE8C3" w14:textId="77777777" w:rsidR="00A6527C" w:rsidRDefault="00A6527C" w:rsidP="00A6527C">
      <w:pPr>
        <w:rPr>
          <w:b/>
          <w:color w:val="000000"/>
          <w:sz w:val="24"/>
        </w:rPr>
      </w:pPr>
    </w:p>
    <w:p w14:paraId="6DCA4DDD" w14:textId="77777777" w:rsidR="00A6527C" w:rsidRDefault="00A6527C" w:rsidP="00A6527C">
      <w:pPr>
        <w:rPr>
          <w:b/>
          <w:color w:val="000000"/>
          <w:sz w:val="24"/>
        </w:rPr>
      </w:pPr>
    </w:p>
    <w:p w14:paraId="051A0D00" w14:textId="77777777" w:rsidR="00A6527C" w:rsidRDefault="00A6527C" w:rsidP="00A6527C">
      <w:pPr>
        <w:rPr>
          <w:b/>
          <w:color w:val="000000"/>
          <w:sz w:val="24"/>
        </w:rPr>
      </w:pPr>
    </w:p>
    <w:p w14:paraId="53717A43" w14:textId="77777777" w:rsidR="00A6527C" w:rsidRDefault="00A6527C" w:rsidP="00A6527C">
      <w:pPr>
        <w:rPr>
          <w:b/>
          <w:color w:val="000000"/>
          <w:sz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1924"/>
        <w:gridCol w:w="417"/>
        <w:gridCol w:w="842"/>
        <w:gridCol w:w="1099"/>
        <w:gridCol w:w="1252"/>
        <w:gridCol w:w="350"/>
        <w:gridCol w:w="1350"/>
        <w:gridCol w:w="696"/>
        <w:gridCol w:w="756"/>
        <w:gridCol w:w="594"/>
        <w:gridCol w:w="419"/>
        <w:gridCol w:w="2196"/>
        <w:gridCol w:w="278"/>
        <w:gridCol w:w="456"/>
      </w:tblGrid>
      <w:tr w:rsidR="00A6527C" w14:paraId="138B4F4C" w14:textId="77777777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436C3E32" w14:textId="77777777" w:rsidR="00A6527C" w:rsidRDefault="00A6527C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U.F. n.     2</w:t>
            </w:r>
          </w:p>
          <w:p w14:paraId="2A9AE68C" w14:textId="77777777" w:rsidR="00A6527C" w:rsidRDefault="00A6527C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lastRenderedPageBreak/>
              <w:t>( strutturata in ogni singolo dipartimento disciplinare)</w:t>
            </w:r>
          </w:p>
        </w:tc>
      </w:tr>
      <w:tr w:rsidR="00A6527C" w14:paraId="6CFC0343" w14:textId="77777777"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6DC031" w14:textId="77777777" w:rsidR="00A6527C" w:rsidRDefault="00A6527C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lastRenderedPageBreak/>
              <w:t>Classe:</w:t>
            </w:r>
          </w:p>
        </w:tc>
        <w:tc>
          <w:tcPr>
            <w:tcW w:w="42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7310BD" w14:textId="77777777" w:rsidR="00A6527C" w:rsidRDefault="00A6527C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caps/>
                <w:color w:val="000000"/>
                <w:sz w:val="24"/>
              </w:rPr>
              <w:t>PRIMA</w:t>
            </w:r>
          </w:p>
        </w:tc>
        <w:tc>
          <w:tcPr>
            <w:tcW w:w="834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5DC95" w14:textId="77777777" w:rsidR="00A6527C" w:rsidRDefault="00A6527C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Indirizzo: INDUSTRIA E ARTIGIANATO PER IL MADE IN ITALY</w:t>
            </w:r>
          </w:p>
        </w:tc>
      </w:tr>
      <w:tr w:rsidR="00A6527C" w14:paraId="56A53F26" w14:textId="77777777">
        <w:tc>
          <w:tcPr>
            <w:tcW w:w="16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1B1617F4" w14:textId="77777777" w:rsidR="00A6527C" w:rsidRDefault="00A6527C">
            <w:pPr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Unità Formativa </w:t>
            </w:r>
          </w:p>
        </w:tc>
        <w:tc>
          <w:tcPr>
            <w:tcW w:w="7234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39A1B3CC" w14:textId="77777777" w:rsidR="00A6527C" w:rsidRDefault="00A6527C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0B7B6FE1" w14:textId="77777777" w:rsidR="00A6527C" w:rsidRDefault="00A6527C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43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FCB41" w14:textId="77777777" w:rsidR="00A6527C" w:rsidRDefault="00A6527C">
            <w:pPr>
              <w:jc w:val="lef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Laboratori tecnologici ed esercitazioni</w:t>
            </w:r>
          </w:p>
        </w:tc>
      </w:tr>
      <w:tr w:rsidR="00A6527C" w14:paraId="62D91CCE" w14:textId="77777777">
        <w:tc>
          <w:tcPr>
            <w:tcW w:w="135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747A09" w14:textId="77777777" w:rsidR="00A6527C" w:rsidRDefault="00A6527C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Monte ore curriculare annuale n.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A6DF5" w14:textId="77777777" w:rsidR="00A6527C" w:rsidRDefault="00A6527C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198</w:t>
            </w:r>
          </w:p>
        </w:tc>
      </w:tr>
      <w:tr w:rsidR="00A6527C" w14:paraId="4286E67E" w14:textId="77777777">
        <w:tc>
          <w:tcPr>
            <w:tcW w:w="14283" w:type="dxa"/>
            <w:gridSpan w:val="15"/>
            <w:shd w:val="clear" w:color="auto" w:fill="DBE5F1"/>
          </w:tcPr>
          <w:p w14:paraId="3E32EBA5" w14:textId="77777777" w:rsidR="00A6527C" w:rsidRDefault="00A6527C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A6527C" w14:paraId="78E30463" w14:textId="77777777">
        <w:tc>
          <w:tcPr>
            <w:tcW w:w="35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C454989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14:paraId="1922FDD7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705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6E70D840" w14:textId="77777777" w:rsidR="00A6527C" w:rsidRDefault="00A6527C">
            <w:pPr>
              <w:rPr>
                <w:color w:val="000000"/>
                <w:sz w:val="24"/>
              </w:rPr>
            </w:pPr>
          </w:p>
          <w:p w14:paraId="7A250376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Essere consapevole delle potenzialità delle tecnologie rispetto al contesto culturale e sociale i cui vengono applicate </w:t>
            </w:r>
          </w:p>
          <w:p w14:paraId="7902BB94" w14:textId="77777777" w:rsidR="00A6527C" w:rsidRDefault="00A6527C">
            <w:pPr>
              <w:rPr>
                <w:color w:val="000000"/>
                <w:sz w:val="24"/>
              </w:rPr>
            </w:pPr>
          </w:p>
        </w:tc>
      </w:tr>
      <w:tr w:rsidR="00A6527C" w14:paraId="00E5863C" w14:textId="77777777">
        <w:tc>
          <w:tcPr>
            <w:tcW w:w="3578" w:type="dxa"/>
            <w:gridSpan w:val="2"/>
            <w:shd w:val="clear" w:color="auto" w:fill="auto"/>
          </w:tcPr>
          <w:p w14:paraId="382C5243" w14:textId="77777777" w:rsidR="00A6527C" w:rsidRDefault="00A6527C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14:paraId="175C9767" w14:textId="77777777" w:rsidR="00A6527C" w:rsidRDefault="00A6527C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705" w:type="dxa"/>
            <w:gridSpan w:val="13"/>
            <w:shd w:val="clear" w:color="auto" w:fill="auto"/>
          </w:tcPr>
          <w:p w14:paraId="562913B2" w14:textId="77777777" w:rsidR="00A6527C" w:rsidRDefault="00A6527C">
            <w:pPr>
              <w:rPr>
                <w:color w:val="000000"/>
                <w:sz w:val="24"/>
              </w:rPr>
            </w:pPr>
          </w:p>
        </w:tc>
      </w:tr>
      <w:tr w:rsidR="00A6527C" w14:paraId="701A09FF" w14:textId="77777777">
        <w:tc>
          <w:tcPr>
            <w:tcW w:w="35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5B54DD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del profilo di INDIRIZZO  INTERMEDIE</w:t>
            </w:r>
          </w:p>
          <w:p w14:paraId="4AD34414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705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25E79589" w14:textId="77777777" w:rsidR="00A6527C" w:rsidRDefault="00A6527C">
            <w:pPr>
              <w:rPr>
                <w:color w:val="000000"/>
                <w:sz w:val="24"/>
              </w:rPr>
            </w:pPr>
          </w:p>
          <w:p w14:paraId="406063D0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Predisporre il progetto per la realizzazione di prodotti semplici e di tipologie conosciute sulla base di specifiche dettagliate riguardanti i materiali, le tecniche di lavorazione, la funzione e le dimensioni.</w:t>
            </w:r>
          </w:p>
          <w:p w14:paraId="4CE2017F" w14:textId="77777777" w:rsidR="00A6527C" w:rsidRDefault="00A6527C">
            <w:pPr>
              <w:rPr>
                <w:color w:val="000000"/>
                <w:sz w:val="24"/>
              </w:rPr>
            </w:pPr>
          </w:p>
          <w:p w14:paraId="1560444C" w14:textId="77777777" w:rsidR="00A6527C" w:rsidRDefault="00A6527C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Predisporre macchine tradizionali, utensili, strumenti e attrezzature necessarie alle diverse fasi di attività̀ sulla base di indicazioni dettagliate, monitorando il loro funzionamento, curando le attività̀ di manutenzione ordinaria .</w:t>
            </w:r>
          </w:p>
          <w:p w14:paraId="2928E550" w14:textId="77777777" w:rsidR="00A6527C" w:rsidRDefault="00A6527C">
            <w:pPr>
              <w:jc w:val="left"/>
              <w:rPr>
                <w:color w:val="000000"/>
                <w:sz w:val="24"/>
              </w:rPr>
            </w:pPr>
          </w:p>
          <w:p w14:paraId="20F1EF67" w14:textId="77777777" w:rsidR="00A6527C" w:rsidRDefault="00A6527C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e presentare modelli fisici di semplici manufatti e/o parti di manufatti, con caratteristiche dimensionali corrispondenti a quanto previsto dal progetto.</w:t>
            </w:r>
          </w:p>
          <w:p w14:paraId="7C7A04E0" w14:textId="77777777" w:rsidR="00A6527C" w:rsidRDefault="00A6527C">
            <w:pPr>
              <w:jc w:val="left"/>
              <w:rPr>
                <w:color w:val="000000"/>
                <w:sz w:val="24"/>
              </w:rPr>
            </w:pPr>
          </w:p>
        </w:tc>
      </w:tr>
      <w:tr w:rsidR="00A6527C" w14:paraId="032D271C" w14:textId="77777777">
        <w:tc>
          <w:tcPr>
            <w:tcW w:w="13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E68F5" w14:textId="77777777" w:rsidR="00A6527C" w:rsidRDefault="00A6527C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N. di ore impegnate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D5972" w14:textId="77777777" w:rsidR="00A6527C" w:rsidRDefault="00A6527C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33</w:t>
            </w:r>
          </w:p>
        </w:tc>
      </w:tr>
      <w:tr w:rsidR="00A6527C" w14:paraId="30D77E14" w14:textId="77777777">
        <w:trPr>
          <w:trHeight w:val="456"/>
        </w:trPr>
        <w:tc>
          <w:tcPr>
            <w:tcW w:w="357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421597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14:paraId="60433971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F9113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06D4465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59CE7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104F5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8E8304E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1D935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69AEC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4BB23350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676D44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A6527C" w14:paraId="1C41974A" w14:textId="77777777">
        <w:trPr>
          <w:trHeight w:val="685"/>
        </w:trPr>
        <w:tc>
          <w:tcPr>
            <w:tcW w:w="357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560C9DD4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FC2AE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0AC5FEF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91BAF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7C377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C72A396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ABF55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AF3E0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7BAA39B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2332DE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risolvere problemi</w:t>
            </w:r>
          </w:p>
          <w:p w14:paraId="57636C61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A6527C" w14:paraId="2C54F36C" w14:textId="77777777">
        <w:trPr>
          <w:trHeight w:val="782"/>
        </w:trPr>
        <w:tc>
          <w:tcPr>
            <w:tcW w:w="357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5A164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D32F3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861E7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0BBA7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0FBBC41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1C122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B260C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65BF607E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E59C35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8A6A6AB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A6527C" w14:paraId="7F73CAC0" w14:textId="77777777">
        <w:tc>
          <w:tcPr>
            <w:tcW w:w="483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520B2F1B" w14:textId="77777777" w:rsidR="00A6527C" w:rsidRDefault="00A6527C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lastRenderedPageBreak/>
              <w:t>abilità</w:t>
            </w:r>
          </w:p>
        </w:tc>
        <w:tc>
          <w:tcPr>
            <w:tcW w:w="474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121AF37B" w14:textId="77777777" w:rsidR="00A6527C" w:rsidRDefault="00A6527C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99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2EFB72E7" w14:textId="77777777" w:rsidR="00A6527C" w:rsidRDefault="00A6527C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A6527C" w14:paraId="1D21F0E3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183628DB" w14:textId="77777777" w:rsidR="00A6527C" w:rsidRDefault="00A6527C">
            <w:pPr>
              <w:pStyle w:val="Corpotesto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it-IT" w:eastAsia="it-IT"/>
              </w:rPr>
              <w:t>Saper cogliere le interazioni tra esigenze di vita e processi tecnologici</w:t>
            </w: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70CA0BD5" w14:textId="77777777" w:rsidR="00A6527C" w:rsidRDefault="00A6527C">
            <w:pPr>
              <w:pStyle w:val="Corpotesto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</w:rPr>
              <w:t xml:space="preserve">   </w:t>
            </w:r>
            <w:r>
              <w:rPr>
                <w:color w:val="000000"/>
                <w:sz w:val="24"/>
                <w:lang w:val="it-IT" w:eastAsia="it-IT"/>
              </w:rPr>
              <w:t>Fasi di un processo tecnologico (sequenza</w:t>
            </w:r>
          </w:p>
          <w:p w14:paraId="1234E604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delle operazioni: dall’“idea” all’ “prodotto”)</w:t>
            </w:r>
          </w:p>
        </w:tc>
        <w:tc>
          <w:tcPr>
            <w:tcW w:w="4699" w:type="dxa"/>
            <w:gridSpan w:val="6"/>
            <w:vMerge w:val="restart"/>
            <w:shd w:val="clear" w:color="auto" w:fill="auto"/>
            <w:vAlign w:val="center"/>
          </w:tcPr>
          <w:p w14:paraId="1268CFD8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  <w:lang w:val="it-IT" w:eastAsia="it-IT"/>
              </w:rPr>
              <w:t>Guida alla modellistica ed alla confezione</w:t>
            </w:r>
          </w:p>
          <w:p w14:paraId="59FA4146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  <w:p w14:paraId="70A6EFEC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  <w:lang w:val="it-IT" w:eastAsia="it-IT"/>
              </w:rPr>
              <w:t xml:space="preserve">I punti a mano </w:t>
            </w:r>
          </w:p>
          <w:p w14:paraId="4F4F143D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  <w:p w14:paraId="27C84A65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  <w:lang w:val="it-IT" w:eastAsia="it-IT"/>
              </w:rPr>
              <w:t>Rilevamento delle misure</w:t>
            </w:r>
          </w:p>
          <w:p w14:paraId="49DABD30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  <w:p w14:paraId="6798B2A0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  <w:lang w:val="it-IT" w:eastAsia="it-IT"/>
              </w:rPr>
              <w:t>Tipologie e funzioni delle macchine per cucire</w:t>
            </w:r>
          </w:p>
          <w:p w14:paraId="68099C4F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  <w:p w14:paraId="53BE6A06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  <w:lang w:val="it-IT" w:eastAsia="it-IT"/>
              </w:rPr>
              <w:t>I punti a macchina</w:t>
            </w:r>
          </w:p>
          <w:p w14:paraId="4AF65487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  <w:p w14:paraId="67158B8B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  <w:p w14:paraId="40973ECB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  <w:p w14:paraId="0550CFC9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  <w:p w14:paraId="084003ED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  <w:p w14:paraId="1AE34D87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A6527C" w14:paraId="74D1FE7A" w14:textId="77777777">
        <w:trPr>
          <w:trHeight w:val="881"/>
        </w:trPr>
        <w:tc>
          <w:tcPr>
            <w:tcW w:w="4837" w:type="dxa"/>
            <w:gridSpan w:val="4"/>
            <w:shd w:val="clear" w:color="auto" w:fill="auto"/>
          </w:tcPr>
          <w:p w14:paraId="3A22FAD3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Individuare le macchine e gli utensili per la realizzazione del manufatto in contesti semplici e prevedibili</w:t>
            </w: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6AFD39A1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Principi di funzionamento degli strumenti e delle macchine rilevanti in relazione al settore di attività </w:t>
            </w: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0F98D28C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A6527C" w14:paraId="59648D85" w14:textId="77777777">
        <w:trPr>
          <w:trHeight w:val="1577"/>
        </w:trPr>
        <w:tc>
          <w:tcPr>
            <w:tcW w:w="4837" w:type="dxa"/>
            <w:gridSpan w:val="4"/>
            <w:shd w:val="clear" w:color="auto" w:fill="auto"/>
          </w:tcPr>
          <w:p w14:paraId="371C824F" w14:textId="77777777" w:rsidR="00A6527C" w:rsidRDefault="00A6527C">
            <w:pPr>
              <w:rPr>
                <w:color w:val="000000"/>
                <w:sz w:val="24"/>
              </w:rPr>
            </w:pPr>
          </w:p>
          <w:p w14:paraId="5BBFF16E" w14:textId="77777777" w:rsidR="00A6527C" w:rsidRDefault="00A6527C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prototipi con le macchine  tradizionali e/o le tecniche di lavorazione manuali rilevanti in relazione al settore</w:t>
            </w:r>
          </w:p>
          <w:p w14:paraId="6D9DF5E7" w14:textId="77777777" w:rsidR="00A6527C" w:rsidRDefault="00A6527C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di attività.</w:t>
            </w:r>
          </w:p>
          <w:p w14:paraId="5FEFA32A" w14:textId="77777777" w:rsidR="00A6527C" w:rsidRDefault="00A6527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07537307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Tecniche e processi di</w:t>
            </w:r>
          </w:p>
          <w:p w14:paraId="2770952F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lavorazione manuale in relazione all’area di</w:t>
            </w:r>
          </w:p>
          <w:p w14:paraId="2517E40C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attività. </w:t>
            </w:r>
          </w:p>
          <w:p w14:paraId="20946E23" w14:textId="77777777" w:rsidR="00A6527C" w:rsidRDefault="00A6527C">
            <w:pPr>
              <w:rPr>
                <w:color w:val="000000"/>
                <w:sz w:val="24"/>
              </w:rPr>
            </w:pP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7951FD04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A6527C" w14:paraId="72963E77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019605F4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Avere cura degli strumenti e degli</w:t>
            </w:r>
          </w:p>
          <w:p w14:paraId="736F24EC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utensili. </w:t>
            </w:r>
          </w:p>
          <w:p w14:paraId="09E8764A" w14:textId="77777777" w:rsidR="00A6527C" w:rsidRDefault="00A6527C">
            <w:pPr>
              <w:rPr>
                <w:color w:val="000000"/>
                <w:sz w:val="24"/>
              </w:rPr>
            </w:pP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360E99F9" w14:textId="77777777" w:rsidR="00A6527C" w:rsidRDefault="00A6527C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Caratteristiche e impiego di utensili, strumenti e macchine in relazione all’area di attività </w:t>
            </w:r>
          </w:p>
          <w:p w14:paraId="6935BBEC" w14:textId="77777777" w:rsidR="00A6527C" w:rsidRDefault="00A6527C">
            <w:pPr>
              <w:rPr>
                <w:color w:val="000000"/>
                <w:sz w:val="24"/>
              </w:rPr>
            </w:pP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4D773E1A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A6527C" w14:paraId="0871FFE4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08E73EF7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Predisporre, attrezzare, avviare in sicurezza e controllare le macchine tradizionali necessarie</w:t>
            </w:r>
          </w:p>
          <w:p w14:paraId="2A673437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in relazione al settore di attività. </w:t>
            </w:r>
          </w:p>
          <w:p w14:paraId="544AFB72" w14:textId="77777777" w:rsidR="00A6527C" w:rsidRDefault="00A6527C">
            <w:pPr>
              <w:rPr>
                <w:color w:val="000000"/>
                <w:sz w:val="24"/>
              </w:rPr>
            </w:pP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5B9D199B" w14:textId="77777777" w:rsidR="00A6527C" w:rsidRDefault="00A6527C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Manutenzione ordinaria e straordinaria degli</w:t>
            </w:r>
          </w:p>
          <w:p w14:paraId="34EC3D4E" w14:textId="77777777" w:rsidR="00A6527C" w:rsidRDefault="00A6527C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strumenti e delle macchine. </w:t>
            </w:r>
          </w:p>
          <w:p w14:paraId="65F8A5B0" w14:textId="77777777" w:rsidR="00A6527C" w:rsidRDefault="00A6527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0EF92E4D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A6527C" w14:paraId="0CAC648F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18727EFC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Individuare le necessità di operazioni di manutenzione ordinaria su strumenti, macchine</w:t>
            </w:r>
          </w:p>
          <w:p w14:paraId="7B7E4303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e impianti. </w:t>
            </w:r>
          </w:p>
          <w:p w14:paraId="35DDD682" w14:textId="77777777" w:rsidR="00A6527C" w:rsidRDefault="00A6527C">
            <w:pPr>
              <w:rPr>
                <w:color w:val="000000"/>
                <w:sz w:val="24"/>
              </w:rPr>
            </w:pP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1A7AFBFE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Semplici procedure e tecniche di monitoraggio </w:t>
            </w:r>
          </w:p>
          <w:p w14:paraId="7B21ECAD" w14:textId="77777777" w:rsidR="00A6527C" w:rsidRDefault="00A6527C">
            <w:pPr>
              <w:rPr>
                <w:color w:val="000000"/>
                <w:sz w:val="24"/>
              </w:rPr>
            </w:pP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5F81ABE5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A6527C" w14:paraId="5D190273" w14:textId="77777777">
        <w:tc>
          <w:tcPr>
            <w:tcW w:w="14283" w:type="dxa"/>
            <w:gridSpan w:val="15"/>
            <w:shd w:val="clear" w:color="auto" w:fill="FABF8F"/>
          </w:tcPr>
          <w:p w14:paraId="4C9A78CC" w14:textId="77777777" w:rsidR="00A6527C" w:rsidRDefault="00A6527C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A6527C" w14:paraId="7A2FC7DA" w14:textId="77777777">
        <w:tc>
          <w:tcPr>
            <w:tcW w:w="14283" w:type="dxa"/>
            <w:gridSpan w:val="15"/>
            <w:shd w:val="clear" w:color="auto" w:fill="auto"/>
          </w:tcPr>
          <w:p w14:paraId="237FD58A" w14:textId="77777777" w:rsidR="00A6527C" w:rsidRDefault="00A6527C">
            <w:pPr>
              <w:pStyle w:val="Corpodeltesto3"/>
              <w:jc w:val="left"/>
              <w:rPr>
                <w:color w:val="000000"/>
                <w:sz w:val="24"/>
                <w:szCs w:val="24"/>
                <w:lang w:val="it-IT" w:eastAsia="it-IT"/>
              </w:rPr>
            </w:pPr>
            <w:r>
              <w:rPr>
                <w:color w:val="000000"/>
                <w:sz w:val="24"/>
                <w:szCs w:val="24"/>
                <w:lang w:val="it-IT" w:eastAsia="it-IT"/>
              </w:rPr>
              <w:t xml:space="preserve">Osservando le norme di sicurezza e utilizzando le attrezzature di laboratorio realizzare, con l’utilizzo della macchina per cucire, punti di cucitura annodato semplice e annodato a zig-zag.  Le cuciture saranno realizzate ispirandosi alla figure geometriche piane, usando e riciclando scarti tessili. </w:t>
            </w:r>
          </w:p>
        </w:tc>
      </w:tr>
    </w:tbl>
    <w:p w14:paraId="1612E34B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p w14:paraId="6DA679B4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p w14:paraId="2697D6D8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1924"/>
        <w:gridCol w:w="417"/>
        <w:gridCol w:w="842"/>
        <w:gridCol w:w="1099"/>
        <w:gridCol w:w="1252"/>
        <w:gridCol w:w="350"/>
        <w:gridCol w:w="1350"/>
        <w:gridCol w:w="696"/>
        <w:gridCol w:w="756"/>
        <w:gridCol w:w="594"/>
        <w:gridCol w:w="419"/>
        <w:gridCol w:w="2196"/>
        <w:gridCol w:w="278"/>
        <w:gridCol w:w="456"/>
      </w:tblGrid>
      <w:tr w:rsidR="00A6527C" w14:paraId="57E12812" w14:textId="77777777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2A19D80A" w14:textId="77777777" w:rsidR="00A6527C" w:rsidRDefault="00A6527C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U.F. n.3     </w:t>
            </w:r>
          </w:p>
          <w:p w14:paraId="3C81BA9F" w14:textId="77777777" w:rsidR="00A6527C" w:rsidRDefault="00A6527C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lastRenderedPageBreak/>
              <w:t>( strutturata in ogni singolo dipartimento disciplinare)</w:t>
            </w:r>
          </w:p>
        </w:tc>
      </w:tr>
      <w:tr w:rsidR="00A6527C" w14:paraId="0ECAE76F" w14:textId="77777777"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CB3139" w14:textId="77777777" w:rsidR="00A6527C" w:rsidRDefault="00A6527C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lastRenderedPageBreak/>
              <w:t>Classe:</w:t>
            </w:r>
          </w:p>
        </w:tc>
        <w:tc>
          <w:tcPr>
            <w:tcW w:w="42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2C4D1E" w14:textId="77777777" w:rsidR="00A6527C" w:rsidRDefault="00A6527C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caps/>
                <w:color w:val="000000"/>
                <w:sz w:val="24"/>
              </w:rPr>
              <w:t>PRIMA</w:t>
            </w:r>
          </w:p>
        </w:tc>
        <w:tc>
          <w:tcPr>
            <w:tcW w:w="834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976A04" w14:textId="77777777" w:rsidR="00A6527C" w:rsidRDefault="00A6527C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Indirizzo: INDUSTRIA E ARTIGIANATO PER IL MADE IN ITALY</w:t>
            </w:r>
          </w:p>
        </w:tc>
      </w:tr>
      <w:tr w:rsidR="00A6527C" w14:paraId="0D77C5E6" w14:textId="77777777">
        <w:tc>
          <w:tcPr>
            <w:tcW w:w="16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191D47D9" w14:textId="77777777" w:rsidR="00A6527C" w:rsidRDefault="00A6527C">
            <w:pPr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Unità Formativa </w:t>
            </w:r>
          </w:p>
        </w:tc>
        <w:tc>
          <w:tcPr>
            <w:tcW w:w="7234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1359FDFE" w14:textId="77777777" w:rsidR="00A6527C" w:rsidRDefault="00A6527C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7E71A88D" w14:textId="77777777" w:rsidR="00A6527C" w:rsidRDefault="00A6527C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43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C1AA9" w14:textId="77777777" w:rsidR="00A6527C" w:rsidRDefault="00A6527C">
            <w:pPr>
              <w:jc w:val="lef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Laboratori tecnologici ed esercitazioni</w:t>
            </w:r>
          </w:p>
        </w:tc>
      </w:tr>
      <w:tr w:rsidR="00A6527C" w14:paraId="422FE066" w14:textId="77777777">
        <w:tc>
          <w:tcPr>
            <w:tcW w:w="135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FCFBD" w14:textId="77777777" w:rsidR="00A6527C" w:rsidRDefault="00A6527C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Monte ore curriculare annuale n.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14E90" w14:textId="77777777" w:rsidR="00A6527C" w:rsidRDefault="00A6527C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198</w:t>
            </w:r>
          </w:p>
        </w:tc>
      </w:tr>
      <w:tr w:rsidR="00A6527C" w14:paraId="12F14B47" w14:textId="77777777">
        <w:tc>
          <w:tcPr>
            <w:tcW w:w="14283" w:type="dxa"/>
            <w:gridSpan w:val="15"/>
            <w:shd w:val="clear" w:color="auto" w:fill="DBE5F1"/>
          </w:tcPr>
          <w:p w14:paraId="41C08D16" w14:textId="77777777" w:rsidR="00A6527C" w:rsidRDefault="00A6527C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A6527C" w14:paraId="2FAEDA49" w14:textId="77777777">
        <w:tc>
          <w:tcPr>
            <w:tcW w:w="35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E1A4CE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14:paraId="647C4DA6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705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0FBBB8D7" w14:textId="77777777" w:rsidR="00A6527C" w:rsidRDefault="00A6527C">
            <w:pPr>
              <w:rPr>
                <w:color w:val="000000"/>
                <w:sz w:val="24"/>
              </w:rPr>
            </w:pPr>
          </w:p>
        </w:tc>
      </w:tr>
      <w:tr w:rsidR="00A6527C" w14:paraId="30B1BF33" w14:textId="77777777">
        <w:tc>
          <w:tcPr>
            <w:tcW w:w="3578" w:type="dxa"/>
            <w:gridSpan w:val="2"/>
            <w:shd w:val="clear" w:color="auto" w:fill="auto"/>
          </w:tcPr>
          <w:p w14:paraId="61F8F59D" w14:textId="77777777" w:rsidR="00A6527C" w:rsidRDefault="00A6527C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14:paraId="26F372BC" w14:textId="77777777" w:rsidR="00A6527C" w:rsidRDefault="00A6527C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705" w:type="dxa"/>
            <w:gridSpan w:val="13"/>
            <w:shd w:val="clear" w:color="auto" w:fill="auto"/>
          </w:tcPr>
          <w:p w14:paraId="648562F2" w14:textId="77777777" w:rsidR="00A6527C" w:rsidRDefault="00A6527C">
            <w:pPr>
              <w:rPr>
                <w:color w:val="000000"/>
                <w:sz w:val="24"/>
              </w:rPr>
            </w:pPr>
          </w:p>
          <w:p w14:paraId="6C31D725" w14:textId="77777777" w:rsidR="00A6527C" w:rsidRDefault="00A6527C">
            <w:pPr>
              <w:rPr>
                <w:color w:val="000000"/>
                <w:sz w:val="24"/>
              </w:rPr>
            </w:pPr>
          </w:p>
          <w:p w14:paraId="4F17A299" w14:textId="77777777" w:rsidR="00A6527C" w:rsidRDefault="00A6527C">
            <w:pPr>
              <w:rPr>
                <w:color w:val="000000"/>
                <w:sz w:val="24"/>
              </w:rPr>
            </w:pPr>
          </w:p>
          <w:p w14:paraId="58C5A0AC" w14:textId="77777777" w:rsidR="00A6527C" w:rsidRDefault="00A6527C">
            <w:pPr>
              <w:rPr>
                <w:color w:val="000000"/>
                <w:sz w:val="24"/>
              </w:rPr>
            </w:pPr>
          </w:p>
        </w:tc>
      </w:tr>
      <w:tr w:rsidR="00A6527C" w14:paraId="415ED460" w14:textId="77777777">
        <w:tc>
          <w:tcPr>
            <w:tcW w:w="35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00E3C4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del profilo di INDIRIZZO INTERMEDIE</w:t>
            </w:r>
          </w:p>
          <w:p w14:paraId="732EA0AE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705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5ED7222E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disegni tecnici e/o artistici, di prodotti o parti semplici e consuete, utilizzando le metodologie di</w:t>
            </w:r>
          </w:p>
          <w:p w14:paraId="7E4718FF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rappresentazione grafica e gli strumenti tradizionali o informatici più idonei alle</w:t>
            </w:r>
          </w:p>
          <w:p w14:paraId="0896EA1F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esigenze specifiche di progetto e di settore/contesto.</w:t>
            </w:r>
          </w:p>
          <w:p w14:paraId="20A067ED" w14:textId="77777777" w:rsidR="00A6527C" w:rsidRDefault="00A6527C">
            <w:pPr>
              <w:rPr>
                <w:color w:val="000000"/>
                <w:sz w:val="24"/>
              </w:rPr>
            </w:pPr>
          </w:p>
          <w:p w14:paraId="44BFBF92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prototipi con le macchine tradizionali e/o le tecniche di lavorazione manuali rilevanti in relazione al settore di attività</w:t>
            </w:r>
          </w:p>
          <w:p w14:paraId="0B252107" w14:textId="77777777" w:rsidR="00A6527C" w:rsidRDefault="00A6527C">
            <w:pPr>
              <w:rPr>
                <w:color w:val="000000"/>
                <w:sz w:val="24"/>
              </w:rPr>
            </w:pPr>
          </w:p>
          <w:p w14:paraId="2A70CCFB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Saper gestire le attività di realizzazione/ manufatto, servendosi delle caratteristiche specifiche di modelli e prototipi, applicando le indicazioni progettuali e le opportune tecniche di lavorazione manuale.</w:t>
            </w:r>
          </w:p>
          <w:p w14:paraId="44747EF1" w14:textId="77777777" w:rsidR="00A6527C" w:rsidRDefault="00A6527C">
            <w:pPr>
              <w:rPr>
                <w:color w:val="000000"/>
                <w:sz w:val="24"/>
              </w:rPr>
            </w:pPr>
          </w:p>
          <w:p w14:paraId="4436C183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e presentare modelli fisici di semplici manufatti e/o parti di manufatti, con caratteristiche dimensionali corrispondenti a quanto previsto dal progetto</w:t>
            </w:r>
          </w:p>
          <w:p w14:paraId="03AA8FE4" w14:textId="77777777" w:rsidR="00A6527C" w:rsidRDefault="00A6527C">
            <w:pPr>
              <w:rPr>
                <w:color w:val="000000"/>
                <w:sz w:val="24"/>
              </w:rPr>
            </w:pPr>
          </w:p>
        </w:tc>
      </w:tr>
      <w:tr w:rsidR="00A6527C" w14:paraId="630F1A96" w14:textId="77777777">
        <w:tc>
          <w:tcPr>
            <w:tcW w:w="13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649B4" w14:textId="77777777" w:rsidR="00A6527C" w:rsidRDefault="00A6527C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N. di ore impegnate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66EA3" w14:textId="77777777" w:rsidR="00A6527C" w:rsidRDefault="00A6527C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35</w:t>
            </w:r>
          </w:p>
        </w:tc>
      </w:tr>
      <w:tr w:rsidR="00A6527C" w14:paraId="3B72866E" w14:textId="77777777">
        <w:trPr>
          <w:trHeight w:val="456"/>
        </w:trPr>
        <w:tc>
          <w:tcPr>
            <w:tcW w:w="357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57BCF40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14:paraId="09CAA42B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(effettuare la scelta con </w:t>
            </w:r>
            <w:r>
              <w:rPr>
                <w:b/>
                <w:smallCaps/>
                <w:color w:val="000000"/>
                <w:sz w:val="24"/>
              </w:rPr>
              <w:lastRenderedPageBreak/>
              <w:t>una X in consiglio di classe)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8B7E6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6F83C7D2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5B841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A5DEB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6581E513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DE889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EB96B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4EC1C0F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FD2B49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A6527C" w14:paraId="7151FA20" w14:textId="77777777">
        <w:trPr>
          <w:trHeight w:val="685"/>
        </w:trPr>
        <w:tc>
          <w:tcPr>
            <w:tcW w:w="357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339C0DFE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18F8F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67D22F5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3122E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D4E3F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503F9111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D0C46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9DC3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CFD34DB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E1886E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risolvere problemi</w:t>
            </w:r>
          </w:p>
          <w:p w14:paraId="3F3BB9C1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A6527C" w14:paraId="1306AB4F" w14:textId="77777777">
        <w:trPr>
          <w:trHeight w:val="782"/>
        </w:trPr>
        <w:tc>
          <w:tcPr>
            <w:tcW w:w="357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595BB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E2DBB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D3015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A649A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55925304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7B005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89B6B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4EEF050D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A1B1DE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50316BF0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A6527C" w14:paraId="6467EC28" w14:textId="77777777">
        <w:tc>
          <w:tcPr>
            <w:tcW w:w="483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01E6B65E" w14:textId="77777777" w:rsidR="00A6527C" w:rsidRDefault="00A6527C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4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0AEEDE43" w14:textId="77777777" w:rsidR="00A6527C" w:rsidRDefault="00A6527C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99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08D166F8" w14:textId="77777777" w:rsidR="00A6527C" w:rsidRDefault="00A6527C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A6527C" w14:paraId="632B1F60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01DBB4B2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Leggere e realizzare un semplice disegno tecnico e/o Artistico.</w:t>
            </w:r>
          </w:p>
          <w:p w14:paraId="64AFCE67" w14:textId="77777777" w:rsidR="00A6527C" w:rsidRDefault="00A6527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478E3909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Conoscenze spazio grafiche propedeutiche</w:t>
            </w:r>
          </w:p>
          <w:p w14:paraId="362EE32A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all’apprendimento del disegno.</w:t>
            </w:r>
          </w:p>
          <w:p w14:paraId="3FCD9461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  <w:tc>
          <w:tcPr>
            <w:tcW w:w="4699" w:type="dxa"/>
            <w:gridSpan w:val="6"/>
            <w:vMerge w:val="restart"/>
            <w:shd w:val="clear" w:color="auto" w:fill="auto"/>
            <w:vAlign w:val="center"/>
          </w:tcPr>
          <w:p w14:paraId="4CC22A13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  <w:lang w:val="it-IT" w:eastAsia="it-IT"/>
              </w:rPr>
              <w:t>Conoscenza delle fibre naturali</w:t>
            </w:r>
          </w:p>
          <w:p w14:paraId="4FD4F6C4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  <w:p w14:paraId="380B8B34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  <w:p w14:paraId="2DE8271A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  <w:p w14:paraId="3E30E8C9" w14:textId="77777777" w:rsidR="00A6527C" w:rsidRDefault="00A6527C">
            <w:pPr>
              <w:pStyle w:val="Corpotesto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  <w:lang w:val="it-IT" w:eastAsia="it-IT"/>
              </w:rPr>
              <w:tab/>
            </w:r>
          </w:p>
          <w:p w14:paraId="755F46C6" w14:textId="77777777" w:rsidR="00A6527C" w:rsidRDefault="00A6527C">
            <w:pPr>
              <w:pStyle w:val="Corpotesto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A6527C" w14:paraId="468F867D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085F930D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Applicare le normative e le convenzioni sul disegno, ove rilevanti in relazione al settore di attività.</w:t>
            </w: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5598FFC9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Norme tecniche per il disegno ove rilevanti</w:t>
            </w: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6999A659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A6527C" w14:paraId="0F7BD595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0B27414E" w14:textId="77777777" w:rsidR="00A6527C" w:rsidRDefault="00A6527C">
            <w:pPr>
              <w:rPr>
                <w:color w:val="000000"/>
                <w:sz w:val="24"/>
              </w:rPr>
            </w:pPr>
          </w:p>
          <w:p w14:paraId="7C010348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prototipi con le macchine tradizionali e/o le tecniche di lavorazione manuali rilevanti in relazione al settore di attività.</w:t>
            </w:r>
          </w:p>
          <w:p w14:paraId="4DE7D8F7" w14:textId="77777777" w:rsidR="00A6527C" w:rsidRDefault="00A6527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527B66A7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Componenti, caratteristiche strutturali e lavorazioni tipiche delle macchine e degli strumenti in uso nel settore di attività</w:t>
            </w: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631DF639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A6527C" w14:paraId="5ABA26B8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1CBD65AF" w14:textId="77777777" w:rsidR="00A6527C" w:rsidRDefault="00A6527C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Rilevare le caratteristiche fisiche e chimiche dei modelli e dei prototipi</w:t>
            </w:r>
          </w:p>
        </w:tc>
        <w:tc>
          <w:tcPr>
            <w:tcW w:w="4747" w:type="dxa"/>
            <w:gridSpan w:val="5"/>
            <w:vMerge w:val="restart"/>
            <w:shd w:val="clear" w:color="auto" w:fill="auto"/>
            <w:vAlign w:val="center"/>
          </w:tcPr>
          <w:p w14:paraId="28F2B907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Caratteristiche chimiche, fisiche dei materiali impiegati </w:t>
            </w: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02B0FBD7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A6527C" w14:paraId="32AF61FC" w14:textId="77777777">
        <w:trPr>
          <w:trHeight w:val="404"/>
        </w:trPr>
        <w:tc>
          <w:tcPr>
            <w:tcW w:w="4837" w:type="dxa"/>
            <w:gridSpan w:val="4"/>
            <w:shd w:val="clear" w:color="auto" w:fill="auto"/>
          </w:tcPr>
          <w:p w14:paraId="326C42DA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Interpretare disegni tecnici, schemi, progetti o bozzetti</w:t>
            </w:r>
          </w:p>
          <w:p w14:paraId="7E4D8626" w14:textId="77777777" w:rsidR="00A6527C" w:rsidRDefault="00A6527C">
            <w:pPr>
              <w:rPr>
                <w:color w:val="000000"/>
                <w:sz w:val="24"/>
              </w:rPr>
            </w:pPr>
          </w:p>
        </w:tc>
        <w:tc>
          <w:tcPr>
            <w:tcW w:w="4747" w:type="dxa"/>
            <w:gridSpan w:val="5"/>
            <w:vMerge/>
            <w:shd w:val="clear" w:color="auto" w:fill="auto"/>
            <w:vAlign w:val="center"/>
          </w:tcPr>
          <w:p w14:paraId="7F2061A7" w14:textId="77777777" w:rsidR="00A6527C" w:rsidRDefault="00A6527C">
            <w:pPr>
              <w:rPr>
                <w:color w:val="000000"/>
                <w:sz w:val="24"/>
              </w:rPr>
            </w:pP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184F3BA2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A6527C" w14:paraId="2F3B0250" w14:textId="77777777">
        <w:trPr>
          <w:trHeight w:val="404"/>
        </w:trPr>
        <w:tc>
          <w:tcPr>
            <w:tcW w:w="4837" w:type="dxa"/>
            <w:gridSpan w:val="4"/>
            <w:shd w:val="clear" w:color="auto" w:fill="auto"/>
          </w:tcPr>
          <w:p w14:paraId="0D4ED9DD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Utilizzare indicazioni di progetto ( schemi, disegni, procedure, modelli, distinte ecc…) e/o istruzioni per predisporre le diverse fasi di lavorazione e/o cicli di lavorazione</w:t>
            </w:r>
          </w:p>
        </w:tc>
        <w:tc>
          <w:tcPr>
            <w:tcW w:w="4747" w:type="dxa"/>
            <w:gridSpan w:val="5"/>
            <w:vMerge w:val="restart"/>
            <w:shd w:val="clear" w:color="auto" w:fill="auto"/>
          </w:tcPr>
          <w:p w14:paraId="2508BA8B" w14:textId="77777777" w:rsidR="00A6527C" w:rsidRDefault="00A6527C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Tecniche manuali di lavorazione</w:t>
            </w:r>
          </w:p>
          <w:p w14:paraId="5AE9365E" w14:textId="77777777" w:rsidR="00A6527C" w:rsidRDefault="00A6527C">
            <w:pPr>
              <w:jc w:val="left"/>
              <w:rPr>
                <w:color w:val="000000"/>
                <w:sz w:val="24"/>
              </w:rPr>
            </w:pPr>
          </w:p>
          <w:p w14:paraId="3FD7A61D" w14:textId="77777777" w:rsidR="00A6527C" w:rsidRDefault="00A6527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4F0C8AF0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A6527C" w14:paraId="3BC827B0" w14:textId="77777777">
        <w:trPr>
          <w:trHeight w:val="404"/>
        </w:trPr>
        <w:tc>
          <w:tcPr>
            <w:tcW w:w="4837" w:type="dxa"/>
            <w:gridSpan w:val="4"/>
            <w:shd w:val="clear" w:color="auto" w:fill="auto"/>
          </w:tcPr>
          <w:p w14:paraId="05D48AD6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Attrezzare le macchine e/o selezionare gli strumenti, gli utensili e i materiali più opportuni in relazione al progetto</w:t>
            </w:r>
          </w:p>
        </w:tc>
        <w:tc>
          <w:tcPr>
            <w:tcW w:w="4747" w:type="dxa"/>
            <w:gridSpan w:val="5"/>
            <w:vMerge/>
            <w:shd w:val="clear" w:color="auto" w:fill="auto"/>
          </w:tcPr>
          <w:p w14:paraId="45DEEA11" w14:textId="77777777" w:rsidR="00A6527C" w:rsidRDefault="00A6527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13C65C1B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A6527C" w14:paraId="1FA1A296" w14:textId="77777777">
        <w:trPr>
          <w:trHeight w:val="404"/>
        </w:trPr>
        <w:tc>
          <w:tcPr>
            <w:tcW w:w="4837" w:type="dxa"/>
            <w:gridSpan w:val="4"/>
            <w:shd w:val="clear" w:color="auto" w:fill="auto"/>
          </w:tcPr>
          <w:p w14:paraId="08A76767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Applicare le opportune tecniche di lavorazione manuale</w:t>
            </w:r>
          </w:p>
        </w:tc>
        <w:tc>
          <w:tcPr>
            <w:tcW w:w="4747" w:type="dxa"/>
            <w:gridSpan w:val="5"/>
            <w:vMerge/>
            <w:shd w:val="clear" w:color="auto" w:fill="auto"/>
          </w:tcPr>
          <w:p w14:paraId="19369371" w14:textId="77777777" w:rsidR="00A6527C" w:rsidRDefault="00A6527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5DC3124B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A6527C" w14:paraId="3A938AF6" w14:textId="77777777">
        <w:tc>
          <w:tcPr>
            <w:tcW w:w="14283" w:type="dxa"/>
            <w:gridSpan w:val="15"/>
            <w:shd w:val="clear" w:color="auto" w:fill="FABF8F"/>
          </w:tcPr>
          <w:p w14:paraId="16E71815" w14:textId="77777777" w:rsidR="00A6527C" w:rsidRDefault="00A6527C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A6527C" w14:paraId="3D697F0A" w14:textId="77777777">
        <w:tc>
          <w:tcPr>
            <w:tcW w:w="14283" w:type="dxa"/>
            <w:gridSpan w:val="15"/>
            <w:shd w:val="clear" w:color="auto" w:fill="auto"/>
          </w:tcPr>
          <w:p w14:paraId="4946D516" w14:textId="77777777" w:rsidR="00A6527C" w:rsidRDefault="00A6527C">
            <w:pPr>
              <w:pStyle w:val="Corpodeltesto3"/>
              <w:jc w:val="left"/>
              <w:rPr>
                <w:color w:val="000000"/>
                <w:sz w:val="24"/>
                <w:szCs w:val="24"/>
                <w:lang w:val="it-IT" w:eastAsia="it-IT"/>
              </w:rPr>
            </w:pPr>
            <w:r>
              <w:rPr>
                <w:color w:val="000000"/>
                <w:sz w:val="24"/>
                <w:szCs w:val="24"/>
                <w:lang w:val="it-IT" w:eastAsia="it-IT"/>
              </w:rPr>
              <w:t>Progettazione e realizzazione del cartamodello della gonna base in scala 1:1.</w:t>
            </w:r>
          </w:p>
        </w:tc>
      </w:tr>
    </w:tbl>
    <w:p w14:paraId="133B7881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1924"/>
        <w:gridCol w:w="417"/>
        <w:gridCol w:w="842"/>
        <w:gridCol w:w="1099"/>
        <w:gridCol w:w="1252"/>
        <w:gridCol w:w="350"/>
        <w:gridCol w:w="1350"/>
        <w:gridCol w:w="696"/>
        <w:gridCol w:w="756"/>
        <w:gridCol w:w="594"/>
        <w:gridCol w:w="419"/>
        <w:gridCol w:w="2196"/>
        <w:gridCol w:w="278"/>
        <w:gridCol w:w="456"/>
      </w:tblGrid>
      <w:tr w:rsidR="00A6527C" w14:paraId="44839738" w14:textId="77777777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6B8AA67B" w14:textId="77777777" w:rsidR="00A6527C" w:rsidRDefault="00A6527C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U.F. n.     4</w:t>
            </w:r>
          </w:p>
          <w:p w14:paraId="4121B0AC" w14:textId="77777777" w:rsidR="00A6527C" w:rsidRDefault="00A6527C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A6527C" w14:paraId="5C7BED68" w14:textId="77777777"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4D05EE" w14:textId="77777777" w:rsidR="00A6527C" w:rsidRDefault="00A6527C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2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E932FC" w14:textId="77777777" w:rsidR="00A6527C" w:rsidRDefault="00A6527C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caps/>
                <w:color w:val="000000"/>
                <w:sz w:val="24"/>
              </w:rPr>
              <w:t>PRIMA</w:t>
            </w:r>
          </w:p>
        </w:tc>
        <w:tc>
          <w:tcPr>
            <w:tcW w:w="834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55B7DF" w14:textId="77777777" w:rsidR="00A6527C" w:rsidRDefault="00A6527C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Indirizzo: INDUSTRIA E ARTIGIANATO PER IL MADE IN ITALY</w:t>
            </w:r>
          </w:p>
        </w:tc>
      </w:tr>
      <w:tr w:rsidR="00A6527C" w14:paraId="167C6850" w14:textId="77777777">
        <w:tc>
          <w:tcPr>
            <w:tcW w:w="16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194F9151" w14:textId="77777777" w:rsidR="00A6527C" w:rsidRDefault="00A6527C">
            <w:pPr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Unità Formativa </w:t>
            </w:r>
          </w:p>
        </w:tc>
        <w:tc>
          <w:tcPr>
            <w:tcW w:w="7234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1C867E6F" w14:textId="77777777" w:rsidR="00A6527C" w:rsidRDefault="00A6527C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6EAD3007" w14:textId="77777777" w:rsidR="00A6527C" w:rsidRDefault="00A6527C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43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8763B" w14:textId="77777777" w:rsidR="00A6527C" w:rsidRDefault="00A6527C">
            <w:pPr>
              <w:jc w:val="lef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Laboratori tecnologici ed esercitazioni</w:t>
            </w:r>
          </w:p>
        </w:tc>
      </w:tr>
      <w:tr w:rsidR="00A6527C" w14:paraId="4239CE87" w14:textId="77777777">
        <w:tc>
          <w:tcPr>
            <w:tcW w:w="135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A855A" w14:textId="77777777" w:rsidR="00A6527C" w:rsidRDefault="00A6527C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Monte ore curriculare annuale n.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AA1B1" w14:textId="77777777" w:rsidR="00A6527C" w:rsidRDefault="00A6527C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198</w:t>
            </w:r>
          </w:p>
        </w:tc>
      </w:tr>
      <w:tr w:rsidR="00A6527C" w14:paraId="3FC01976" w14:textId="77777777">
        <w:tc>
          <w:tcPr>
            <w:tcW w:w="14283" w:type="dxa"/>
            <w:gridSpan w:val="15"/>
            <w:shd w:val="clear" w:color="auto" w:fill="DBE5F1"/>
          </w:tcPr>
          <w:p w14:paraId="3EB4F8F8" w14:textId="77777777" w:rsidR="00A6527C" w:rsidRDefault="00A6527C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A6527C" w14:paraId="15CBED4F" w14:textId="77777777">
        <w:tc>
          <w:tcPr>
            <w:tcW w:w="35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79D95C4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14:paraId="03874823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705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77E72893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Essere consapevole delle potenzialità delle tecnologie rispetto al contesto culturale e sociale i cui vengono applicate </w:t>
            </w:r>
          </w:p>
          <w:p w14:paraId="7A0C82A4" w14:textId="77777777" w:rsidR="00A6527C" w:rsidRDefault="00A6527C">
            <w:pPr>
              <w:rPr>
                <w:color w:val="000000"/>
                <w:sz w:val="24"/>
              </w:rPr>
            </w:pPr>
          </w:p>
          <w:p w14:paraId="4CFCB581" w14:textId="77777777" w:rsidR="00A6527C" w:rsidRDefault="00A6527C">
            <w:pPr>
              <w:rPr>
                <w:color w:val="000000"/>
                <w:sz w:val="24"/>
              </w:rPr>
            </w:pPr>
          </w:p>
        </w:tc>
      </w:tr>
      <w:tr w:rsidR="00A6527C" w14:paraId="55A980D8" w14:textId="77777777">
        <w:tc>
          <w:tcPr>
            <w:tcW w:w="3578" w:type="dxa"/>
            <w:gridSpan w:val="2"/>
            <w:shd w:val="clear" w:color="auto" w:fill="auto"/>
          </w:tcPr>
          <w:p w14:paraId="4B5BA233" w14:textId="77777777" w:rsidR="00A6527C" w:rsidRDefault="00A6527C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14:paraId="156A68B4" w14:textId="77777777" w:rsidR="00A6527C" w:rsidRDefault="00A6527C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705" w:type="dxa"/>
            <w:gridSpan w:val="13"/>
            <w:shd w:val="clear" w:color="auto" w:fill="auto"/>
          </w:tcPr>
          <w:p w14:paraId="2E3F83A1" w14:textId="77777777" w:rsidR="00A6527C" w:rsidRDefault="00A6527C">
            <w:pPr>
              <w:rPr>
                <w:color w:val="000000"/>
                <w:sz w:val="24"/>
              </w:rPr>
            </w:pPr>
          </w:p>
        </w:tc>
      </w:tr>
      <w:tr w:rsidR="00A6527C" w14:paraId="13AFEEB2" w14:textId="77777777">
        <w:tc>
          <w:tcPr>
            <w:tcW w:w="35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C0B1A3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del profilo di INDIRIZZO  INTERMEDIE</w:t>
            </w:r>
          </w:p>
          <w:p w14:paraId="156BABE2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705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5EADC5A1" w14:textId="77777777" w:rsidR="00A6527C" w:rsidRDefault="00A6527C">
            <w:pPr>
              <w:rPr>
                <w:color w:val="000000"/>
                <w:sz w:val="24"/>
              </w:rPr>
            </w:pPr>
            <w:bookmarkStart w:id="7" w:name="OLE_LINK49"/>
            <w:bookmarkStart w:id="8" w:name="OLE_LINK41"/>
          </w:p>
          <w:bookmarkEnd w:id="7"/>
          <w:bookmarkEnd w:id="8"/>
          <w:p w14:paraId="4B83AB19" w14:textId="77777777" w:rsidR="00A6527C" w:rsidRDefault="00A6527C">
            <w:pPr>
              <w:rPr>
                <w:color w:val="000000"/>
                <w:sz w:val="24"/>
              </w:rPr>
            </w:pPr>
          </w:p>
          <w:p w14:paraId="1547B05B" w14:textId="77777777" w:rsidR="00A6527C" w:rsidRDefault="00A6527C">
            <w:pPr>
              <w:jc w:val="left"/>
              <w:rPr>
                <w:color w:val="000000"/>
                <w:sz w:val="24"/>
              </w:rPr>
            </w:pPr>
            <w:bookmarkStart w:id="9" w:name="OLE_LINK53"/>
            <w:r>
              <w:rPr>
                <w:color w:val="000000"/>
                <w:sz w:val="24"/>
              </w:rPr>
              <w:t>Saper gestire le attività di realizzazione di un bene/manufatto, servendosi delle</w:t>
            </w:r>
          </w:p>
          <w:p w14:paraId="7A455777" w14:textId="77777777" w:rsidR="00A6527C" w:rsidRDefault="00A6527C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caratteristiche specifiche di modelli e prototipi, applicando le indicazioni progettuali e le opportune tecniche di lavorazione manuale.</w:t>
            </w:r>
            <w:bookmarkEnd w:id="9"/>
            <w:r>
              <w:rPr>
                <w:color w:val="000000"/>
                <w:sz w:val="24"/>
              </w:rPr>
              <w:t xml:space="preserve"> </w:t>
            </w:r>
          </w:p>
          <w:p w14:paraId="51396A37" w14:textId="77777777" w:rsidR="00A6527C" w:rsidRDefault="00A6527C">
            <w:pPr>
              <w:jc w:val="left"/>
              <w:rPr>
                <w:color w:val="000000"/>
                <w:sz w:val="24"/>
              </w:rPr>
            </w:pPr>
          </w:p>
          <w:p w14:paraId="22AC8EBB" w14:textId="77777777" w:rsidR="00A6527C" w:rsidRDefault="00A6527C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e presentare modelli fisici di semplici manufatti e/o parti di manufatti, con caratteristiche dimensionali corrispondenti a quanto previsto dal progetto.</w:t>
            </w:r>
          </w:p>
          <w:p w14:paraId="50EC721A" w14:textId="77777777" w:rsidR="00A6527C" w:rsidRDefault="00A6527C">
            <w:pPr>
              <w:jc w:val="left"/>
              <w:rPr>
                <w:color w:val="000000"/>
                <w:sz w:val="24"/>
              </w:rPr>
            </w:pPr>
          </w:p>
          <w:p w14:paraId="19E224F1" w14:textId="77777777" w:rsidR="00A6527C" w:rsidRDefault="00A6527C">
            <w:pPr>
              <w:rPr>
                <w:color w:val="000000"/>
                <w:sz w:val="24"/>
              </w:rPr>
            </w:pPr>
          </w:p>
        </w:tc>
      </w:tr>
      <w:tr w:rsidR="00A6527C" w14:paraId="65C396E4" w14:textId="77777777">
        <w:tc>
          <w:tcPr>
            <w:tcW w:w="13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4DE88" w14:textId="77777777" w:rsidR="00A6527C" w:rsidRDefault="00A6527C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N. di ore impegnate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9E644" w14:textId="77777777" w:rsidR="00A6527C" w:rsidRDefault="00A6527C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34</w:t>
            </w:r>
          </w:p>
        </w:tc>
      </w:tr>
      <w:tr w:rsidR="00A6527C" w14:paraId="3109B6D6" w14:textId="77777777">
        <w:trPr>
          <w:trHeight w:val="456"/>
        </w:trPr>
        <w:tc>
          <w:tcPr>
            <w:tcW w:w="357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B80A104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14:paraId="30ADD76B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(effettuare la scelta con </w:t>
            </w:r>
            <w:r>
              <w:rPr>
                <w:b/>
                <w:smallCaps/>
                <w:color w:val="000000"/>
                <w:sz w:val="24"/>
              </w:rPr>
              <w:lastRenderedPageBreak/>
              <w:t>una X in consiglio di classe)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E9DB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34714310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681BE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C5A6B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435B994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D1C3C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10FD9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4659E0CE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122B09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A6527C" w14:paraId="1ABDCAF3" w14:textId="77777777">
        <w:trPr>
          <w:trHeight w:val="685"/>
        </w:trPr>
        <w:tc>
          <w:tcPr>
            <w:tcW w:w="357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5CB7FCEB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EAC29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45CF6887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9CF65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6330D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2A16000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CB785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922C9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4FC85F12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F41E83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risolvere problemi</w:t>
            </w:r>
          </w:p>
          <w:p w14:paraId="344373CA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A6527C" w14:paraId="6D940AE6" w14:textId="77777777">
        <w:trPr>
          <w:trHeight w:val="782"/>
        </w:trPr>
        <w:tc>
          <w:tcPr>
            <w:tcW w:w="357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F9973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ED46E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838FA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ED7CA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4D93BB9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4EBCB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69E71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ED92AC6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4A999D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4F3F1E8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A6527C" w14:paraId="6CDB3B56" w14:textId="77777777">
        <w:tc>
          <w:tcPr>
            <w:tcW w:w="483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63730D8B" w14:textId="77777777" w:rsidR="00A6527C" w:rsidRDefault="00A6527C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4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4FDB6E3A" w14:textId="77777777" w:rsidR="00A6527C" w:rsidRDefault="00A6527C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99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30209404" w14:textId="77777777" w:rsidR="00A6527C" w:rsidRDefault="00A6527C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A6527C" w14:paraId="0AAC481D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318042EF" w14:textId="77777777" w:rsidR="00A6527C" w:rsidRDefault="00A6527C">
            <w:pPr>
              <w:pStyle w:val="Corpotesto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it-IT" w:eastAsia="it-IT"/>
              </w:rPr>
              <w:t>Saper cogliere le interazioni tra esigenze di vita e processi tecnologici</w:t>
            </w: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2094ABDC" w14:textId="77777777" w:rsidR="00A6527C" w:rsidRDefault="00A6527C">
            <w:pPr>
              <w:pStyle w:val="Corpotesto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</w:rPr>
              <w:t xml:space="preserve">   </w:t>
            </w:r>
            <w:r>
              <w:rPr>
                <w:color w:val="000000"/>
                <w:sz w:val="24"/>
                <w:lang w:val="it-IT" w:eastAsia="it-IT"/>
              </w:rPr>
              <w:t>Fasi di un processo tecnologico (sequenza</w:t>
            </w:r>
          </w:p>
          <w:p w14:paraId="0291D305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delle operazioni: dall’“idea” all’ “prodotto”)</w:t>
            </w:r>
          </w:p>
        </w:tc>
        <w:tc>
          <w:tcPr>
            <w:tcW w:w="4699" w:type="dxa"/>
            <w:gridSpan w:val="6"/>
            <w:vMerge w:val="restart"/>
            <w:shd w:val="clear" w:color="auto" w:fill="auto"/>
            <w:vAlign w:val="center"/>
          </w:tcPr>
          <w:p w14:paraId="2F590DDB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  <w:lang w:val="it-IT" w:eastAsia="it-IT"/>
              </w:rPr>
              <w:t>Costruzione e realizzazione  del cartamodello della gonna base   e piazzamento con sistema  artigianale</w:t>
            </w:r>
          </w:p>
          <w:p w14:paraId="06755664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  <w:p w14:paraId="5E7FFDE9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  <w:p w14:paraId="6F3CCDB3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  <w:lang w:val="it-IT" w:eastAsia="it-IT"/>
              </w:rPr>
              <w:t xml:space="preserve"> </w:t>
            </w:r>
          </w:p>
        </w:tc>
      </w:tr>
      <w:tr w:rsidR="00A6527C" w14:paraId="6E461EA6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0E572C39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prototipi con le macchine tradizionali e/o le tecniche di lavorazione manuali rilevanti in relazione al settore di attività.</w:t>
            </w:r>
          </w:p>
          <w:p w14:paraId="41483636" w14:textId="77777777" w:rsidR="00A6527C" w:rsidRDefault="00A6527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0A54959B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Componenti,</w:t>
            </w:r>
          </w:p>
          <w:p w14:paraId="69FC0292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caratteristiche strutturali e lavorazioni tipiche delle macchine e degli strumenti in uso nel</w:t>
            </w:r>
          </w:p>
          <w:p w14:paraId="03FB7BC7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settore di attività. </w:t>
            </w:r>
          </w:p>
          <w:p w14:paraId="61C82183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55BA7C79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A6527C" w14:paraId="280AC1AE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1312A757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Applicare le indicazioni progettuali nella realizzazione del manufatto/ bene, verificando la conformità fra progetto e prodotto</w:t>
            </w: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4DAA70C6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Caratteristiche chimiche, fisiche dei materiali impiegati</w:t>
            </w: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1EB5304D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A6527C" w14:paraId="3D5F4614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3FB50388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Utilizzare indicazioni di progetto (schemi, disegni, procedure, modelli, distinte ecc.) e/o</w:t>
            </w:r>
          </w:p>
          <w:p w14:paraId="1E5551A6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istruzioni per predisporre le diverse fasi di lavorazione e/o cicli di lavorazione. </w:t>
            </w:r>
          </w:p>
          <w:p w14:paraId="4A2A0D98" w14:textId="77777777" w:rsidR="00A6527C" w:rsidRDefault="00A6527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4747" w:type="dxa"/>
            <w:gridSpan w:val="5"/>
            <w:vMerge w:val="restart"/>
            <w:shd w:val="clear" w:color="auto" w:fill="auto"/>
            <w:vAlign w:val="center"/>
          </w:tcPr>
          <w:p w14:paraId="4A585437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Tecniche manuali di lavorazione. </w:t>
            </w:r>
          </w:p>
          <w:p w14:paraId="39A38D36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526D122E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A6527C" w14:paraId="46B381A2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0B103F2A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Attrezzare le macchine e/o selezionare gli strumenti, gli utensili e i materiali più opportuni in relazione del progetto.</w:t>
            </w:r>
          </w:p>
        </w:tc>
        <w:tc>
          <w:tcPr>
            <w:tcW w:w="4747" w:type="dxa"/>
            <w:gridSpan w:val="5"/>
            <w:vMerge/>
            <w:shd w:val="clear" w:color="auto" w:fill="auto"/>
            <w:vAlign w:val="center"/>
          </w:tcPr>
          <w:p w14:paraId="0953F631" w14:textId="77777777" w:rsidR="00A6527C" w:rsidRDefault="00A6527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751877A9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A6527C" w14:paraId="1AD81DEC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6F810BC6" w14:textId="77777777" w:rsidR="00A6527C" w:rsidRDefault="00A6527C">
            <w:pPr>
              <w:rPr>
                <w:color w:val="000000"/>
                <w:sz w:val="24"/>
              </w:rPr>
            </w:pPr>
            <w:bookmarkStart w:id="10" w:name="_Hlk52905937"/>
            <w:r>
              <w:rPr>
                <w:color w:val="000000"/>
                <w:sz w:val="24"/>
              </w:rPr>
              <w:t>Applicare le opportune tecniche di lavorazione manuale</w:t>
            </w:r>
          </w:p>
        </w:tc>
        <w:tc>
          <w:tcPr>
            <w:tcW w:w="4747" w:type="dxa"/>
            <w:gridSpan w:val="5"/>
            <w:vMerge/>
            <w:shd w:val="clear" w:color="auto" w:fill="auto"/>
            <w:vAlign w:val="center"/>
          </w:tcPr>
          <w:p w14:paraId="44ADA8A9" w14:textId="77777777" w:rsidR="00A6527C" w:rsidRDefault="00A6527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552C2D71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bookmarkEnd w:id="10"/>
      <w:tr w:rsidR="00A6527C" w14:paraId="631490AF" w14:textId="77777777">
        <w:tc>
          <w:tcPr>
            <w:tcW w:w="14283" w:type="dxa"/>
            <w:gridSpan w:val="15"/>
            <w:shd w:val="clear" w:color="auto" w:fill="FABF8F"/>
          </w:tcPr>
          <w:p w14:paraId="7000A05A" w14:textId="77777777" w:rsidR="00A6527C" w:rsidRDefault="00A6527C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A6527C" w14:paraId="2F9E1F48" w14:textId="77777777">
        <w:tc>
          <w:tcPr>
            <w:tcW w:w="14283" w:type="dxa"/>
            <w:gridSpan w:val="15"/>
            <w:shd w:val="clear" w:color="auto" w:fill="auto"/>
          </w:tcPr>
          <w:p w14:paraId="26FF6A4F" w14:textId="77777777" w:rsidR="00A6527C" w:rsidRDefault="00A6527C">
            <w:pPr>
              <w:pStyle w:val="Corpodeltesto3"/>
              <w:jc w:val="left"/>
              <w:rPr>
                <w:color w:val="000000"/>
                <w:sz w:val="24"/>
                <w:szCs w:val="24"/>
                <w:lang w:val="it-IT" w:eastAsia="it-IT"/>
              </w:rPr>
            </w:pPr>
            <w:bookmarkStart w:id="11" w:name="OLE_LINK5"/>
            <w:bookmarkStart w:id="12" w:name="OLE_LINK6"/>
            <w:bookmarkStart w:id="13" w:name="_Hlk52908313"/>
            <w:r>
              <w:rPr>
                <w:color w:val="000000"/>
                <w:sz w:val="24"/>
                <w:szCs w:val="24"/>
                <w:lang w:val="it-IT" w:eastAsia="it-IT"/>
              </w:rPr>
              <w:t>Osservando le norme di sicurezza e utilizzando le attrezzature di laboratorio progettare e confezionare una gonna base trasformata in scala  1:1.</w:t>
            </w:r>
            <w:bookmarkEnd w:id="11"/>
            <w:bookmarkEnd w:id="12"/>
            <w:r>
              <w:rPr>
                <w:color w:val="000000"/>
                <w:sz w:val="24"/>
                <w:szCs w:val="24"/>
                <w:lang w:val="it-IT" w:eastAsia="it-IT"/>
              </w:rPr>
              <w:t xml:space="preserve"> Arricchire il prodotto con ricami o applicazioni artistiche.</w:t>
            </w:r>
            <w:bookmarkEnd w:id="13"/>
          </w:p>
        </w:tc>
      </w:tr>
    </w:tbl>
    <w:p w14:paraId="6022EB0A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p w14:paraId="369FCF53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p w14:paraId="2BE18430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p w14:paraId="0598E189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1924"/>
        <w:gridCol w:w="417"/>
        <w:gridCol w:w="842"/>
        <w:gridCol w:w="1099"/>
        <w:gridCol w:w="1252"/>
        <w:gridCol w:w="350"/>
        <w:gridCol w:w="1350"/>
        <w:gridCol w:w="696"/>
        <w:gridCol w:w="756"/>
        <w:gridCol w:w="594"/>
        <w:gridCol w:w="419"/>
        <w:gridCol w:w="2196"/>
        <w:gridCol w:w="278"/>
        <w:gridCol w:w="456"/>
      </w:tblGrid>
      <w:tr w:rsidR="00A6527C" w14:paraId="17C64F7E" w14:textId="77777777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5510EBCE" w14:textId="77777777" w:rsidR="00A6527C" w:rsidRDefault="00A6527C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lastRenderedPageBreak/>
              <w:t>U.F. n.     5</w:t>
            </w:r>
          </w:p>
          <w:p w14:paraId="05333008" w14:textId="77777777" w:rsidR="00A6527C" w:rsidRDefault="00A6527C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A6527C" w14:paraId="2174DCC3" w14:textId="77777777"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E44B2C" w14:textId="77777777" w:rsidR="00A6527C" w:rsidRDefault="00A6527C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2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4ABE1" w14:textId="77777777" w:rsidR="00A6527C" w:rsidRDefault="00A6527C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caps/>
                <w:color w:val="000000"/>
                <w:sz w:val="24"/>
              </w:rPr>
              <w:t>PRIMA</w:t>
            </w:r>
          </w:p>
        </w:tc>
        <w:tc>
          <w:tcPr>
            <w:tcW w:w="834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E2A8DC" w14:textId="77777777" w:rsidR="00A6527C" w:rsidRDefault="00A6527C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Indirizzo: INDUSTRIA E ARTIGIANATO PER IL MADE IN ITALY</w:t>
            </w:r>
          </w:p>
        </w:tc>
      </w:tr>
      <w:tr w:rsidR="00A6527C" w14:paraId="7BF936DC" w14:textId="77777777">
        <w:tc>
          <w:tcPr>
            <w:tcW w:w="16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1B45DA57" w14:textId="77777777" w:rsidR="00A6527C" w:rsidRDefault="00A6527C">
            <w:pPr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Unità Formativa </w:t>
            </w:r>
          </w:p>
        </w:tc>
        <w:tc>
          <w:tcPr>
            <w:tcW w:w="7234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61D6099B" w14:textId="77777777" w:rsidR="00A6527C" w:rsidRDefault="00A6527C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6B3B5C84" w14:textId="77777777" w:rsidR="00A6527C" w:rsidRDefault="00A6527C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43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932A8" w14:textId="77777777" w:rsidR="00A6527C" w:rsidRDefault="00A6527C">
            <w:pPr>
              <w:jc w:val="lef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Laboratori tecnologici ed esercitazioni</w:t>
            </w:r>
          </w:p>
        </w:tc>
      </w:tr>
      <w:tr w:rsidR="00A6527C" w14:paraId="33E537EB" w14:textId="77777777">
        <w:tc>
          <w:tcPr>
            <w:tcW w:w="135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AA257" w14:textId="77777777" w:rsidR="00A6527C" w:rsidRDefault="00A6527C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Monte ore curriculare annuale n.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2A65D" w14:textId="77777777" w:rsidR="00A6527C" w:rsidRDefault="00A6527C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198</w:t>
            </w:r>
          </w:p>
        </w:tc>
      </w:tr>
      <w:tr w:rsidR="00A6527C" w14:paraId="2017401E" w14:textId="77777777">
        <w:tc>
          <w:tcPr>
            <w:tcW w:w="14283" w:type="dxa"/>
            <w:gridSpan w:val="15"/>
            <w:shd w:val="clear" w:color="auto" w:fill="DBE5F1"/>
          </w:tcPr>
          <w:p w14:paraId="7B9F0F34" w14:textId="77777777" w:rsidR="00A6527C" w:rsidRDefault="00A6527C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A6527C" w14:paraId="20D4CE70" w14:textId="77777777">
        <w:tc>
          <w:tcPr>
            <w:tcW w:w="35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038D0D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14:paraId="1E46F082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705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22857B54" w14:textId="77777777" w:rsidR="00A6527C" w:rsidRDefault="00A6527C">
            <w:pPr>
              <w:rPr>
                <w:color w:val="000000"/>
                <w:sz w:val="24"/>
              </w:rPr>
            </w:pPr>
          </w:p>
          <w:p w14:paraId="75D8FFA8" w14:textId="77777777" w:rsidR="00A6527C" w:rsidRDefault="00A6527C">
            <w:pPr>
              <w:rPr>
                <w:color w:val="000000"/>
                <w:sz w:val="24"/>
              </w:rPr>
            </w:pPr>
          </w:p>
        </w:tc>
      </w:tr>
      <w:tr w:rsidR="00A6527C" w14:paraId="3792931B" w14:textId="77777777">
        <w:tc>
          <w:tcPr>
            <w:tcW w:w="3578" w:type="dxa"/>
            <w:gridSpan w:val="2"/>
            <w:shd w:val="clear" w:color="auto" w:fill="auto"/>
          </w:tcPr>
          <w:p w14:paraId="1F0062A6" w14:textId="77777777" w:rsidR="00A6527C" w:rsidRDefault="00A6527C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14:paraId="6CD54A7A" w14:textId="77777777" w:rsidR="00A6527C" w:rsidRDefault="00A6527C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705" w:type="dxa"/>
            <w:gridSpan w:val="13"/>
            <w:shd w:val="clear" w:color="auto" w:fill="auto"/>
          </w:tcPr>
          <w:p w14:paraId="4D9711CC" w14:textId="77777777" w:rsidR="00A6527C" w:rsidRDefault="00A6527C">
            <w:pPr>
              <w:rPr>
                <w:color w:val="000000"/>
                <w:sz w:val="24"/>
              </w:rPr>
            </w:pPr>
          </w:p>
        </w:tc>
      </w:tr>
      <w:tr w:rsidR="00A6527C" w14:paraId="2BE2AFB6" w14:textId="77777777">
        <w:tc>
          <w:tcPr>
            <w:tcW w:w="35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223E0A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del profilo di INDIRIZZO  INTERMEDIE</w:t>
            </w:r>
          </w:p>
          <w:p w14:paraId="75B2C731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705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6690A087" w14:textId="77777777" w:rsidR="00A6527C" w:rsidRDefault="00A6527C">
            <w:pPr>
              <w:rPr>
                <w:color w:val="000000"/>
                <w:sz w:val="24"/>
              </w:rPr>
            </w:pPr>
            <w:bookmarkStart w:id="14" w:name="OLE_LINK42"/>
            <w:bookmarkStart w:id="15" w:name="OLE_LINK23"/>
            <w:bookmarkStart w:id="16" w:name="OLE_LINK22"/>
            <w:bookmarkStart w:id="17" w:name="OLE_LINK9"/>
            <w:bookmarkStart w:id="18" w:name="OLE_LINK10"/>
            <w:bookmarkStart w:id="19" w:name="OLE_LINK14"/>
            <w:r>
              <w:rPr>
                <w:color w:val="000000"/>
                <w:sz w:val="24"/>
              </w:rPr>
              <w:t>Saper gestire le attività di realizzazione di un bene/manufatto, servendosi delle caratteristiche specifiche di modelli e prototipi, applicando le indicazioni progettuali e le opportune tecniche di lavorazione manuale.</w:t>
            </w:r>
            <w:bookmarkEnd w:id="14"/>
            <w:bookmarkEnd w:id="15"/>
            <w:bookmarkEnd w:id="16"/>
          </w:p>
          <w:bookmarkEnd w:id="17"/>
          <w:bookmarkEnd w:id="18"/>
          <w:bookmarkEnd w:id="19"/>
          <w:p w14:paraId="556B5374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</w:p>
          <w:p w14:paraId="116D5F03" w14:textId="77777777" w:rsidR="00A6527C" w:rsidRDefault="00A6527C">
            <w:pPr>
              <w:rPr>
                <w:color w:val="000000"/>
                <w:sz w:val="24"/>
              </w:rPr>
            </w:pPr>
          </w:p>
        </w:tc>
      </w:tr>
      <w:tr w:rsidR="00A6527C" w14:paraId="6308840F" w14:textId="77777777">
        <w:tc>
          <w:tcPr>
            <w:tcW w:w="13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BA6BE" w14:textId="77777777" w:rsidR="00A6527C" w:rsidRDefault="00A6527C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N. di ore impegnate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8A7C1" w14:textId="77777777" w:rsidR="00A6527C" w:rsidRDefault="00A6527C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36</w:t>
            </w:r>
          </w:p>
        </w:tc>
      </w:tr>
      <w:tr w:rsidR="00A6527C" w14:paraId="5B850455" w14:textId="77777777">
        <w:trPr>
          <w:trHeight w:val="456"/>
        </w:trPr>
        <w:tc>
          <w:tcPr>
            <w:tcW w:w="357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8BF1155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14:paraId="3508DA92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5F413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26138FE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45C0A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BB788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671CDCAE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AFE37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75940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DF7BADA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C8056C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A6527C" w14:paraId="7D5314E8" w14:textId="77777777">
        <w:trPr>
          <w:trHeight w:val="685"/>
        </w:trPr>
        <w:tc>
          <w:tcPr>
            <w:tcW w:w="357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190413B6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4F6FF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3E347239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EC986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60B32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6EF85E32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2869F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34F51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37689D5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9254B7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risolvere problemi</w:t>
            </w:r>
          </w:p>
          <w:p w14:paraId="09C8F45C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A6527C" w14:paraId="72B342C7" w14:textId="77777777">
        <w:trPr>
          <w:trHeight w:val="782"/>
        </w:trPr>
        <w:tc>
          <w:tcPr>
            <w:tcW w:w="357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5FDEA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B011B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62F78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7CD16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66C38B33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004EE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A23C2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318AA8B6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7722CA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87E5C9A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A6527C" w14:paraId="5EE49E8E" w14:textId="77777777">
        <w:tc>
          <w:tcPr>
            <w:tcW w:w="483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6215CD65" w14:textId="77777777" w:rsidR="00A6527C" w:rsidRDefault="00A6527C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4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79757454" w14:textId="77777777" w:rsidR="00A6527C" w:rsidRDefault="00A6527C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99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29FCB626" w14:textId="77777777" w:rsidR="00A6527C" w:rsidRDefault="00A6527C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A6527C" w14:paraId="52DDFCF3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03A383C2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Applicare le indicazioni progettuali nella realizzazione del manufatto/bene, verificando la</w:t>
            </w:r>
          </w:p>
          <w:p w14:paraId="3302589C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conformità fra progetto e prodotto </w:t>
            </w:r>
          </w:p>
          <w:p w14:paraId="7C0E15CF" w14:textId="77777777" w:rsidR="00A6527C" w:rsidRDefault="00A6527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4367AECB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Caratteristiche chimiche, fisiche dei materiali</w:t>
            </w:r>
          </w:p>
          <w:p w14:paraId="7BA980AD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impiegati. </w:t>
            </w:r>
          </w:p>
          <w:p w14:paraId="30BA725F" w14:textId="77777777" w:rsidR="00A6527C" w:rsidRDefault="00A6527C">
            <w:pPr>
              <w:pStyle w:val="Corpotesto"/>
              <w:spacing w:after="0"/>
              <w:jc w:val="left"/>
              <w:rPr>
                <w:b/>
                <w:color w:val="000000"/>
                <w:sz w:val="24"/>
                <w:lang w:val="it-IT" w:eastAsia="it-IT"/>
              </w:rPr>
            </w:pPr>
          </w:p>
        </w:tc>
        <w:tc>
          <w:tcPr>
            <w:tcW w:w="4699" w:type="dxa"/>
            <w:gridSpan w:val="6"/>
            <w:vMerge w:val="restart"/>
            <w:shd w:val="clear" w:color="auto" w:fill="auto"/>
            <w:vAlign w:val="center"/>
          </w:tcPr>
          <w:p w14:paraId="7BC2745C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  <w:p w14:paraId="6DF6E30F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  <w:lang w:val="it-IT" w:eastAsia="it-IT"/>
              </w:rPr>
              <w:t xml:space="preserve">Trasformazioni della gonna base : </w:t>
            </w:r>
          </w:p>
          <w:p w14:paraId="3371972F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  <w:lang w:val="it-IT" w:eastAsia="it-IT"/>
              </w:rPr>
              <w:t>Gonna a tubo,</w:t>
            </w:r>
          </w:p>
          <w:p w14:paraId="27C1ACBC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  <w:lang w:val="it-IT" w:eastAsia="it-IT"/>
              </w:rPr>
              <w:t>Gonna  svasata,</w:t>
            </w:r>
          </w:p>
          <w:p w14:paraId="4C0C66C9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  <w:lang w:val="it-IT" w:eastAsia="it-IT"/>
              </w:rPr>
              <w:lastRenderedPageBreak/>
              <w:t>Gonna a pieghe</w:t>
            </w:r>
          </w:p>
          <w:p w14:paraId="12D01998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  <w:lang w:val="it-IT" w:eastAsia="it-IT"/>
              </w:rPr>
              <w:t xml:space="preserve"> </w:t>
            </w:r>
          </w:p>
          <w:p w14:paraId="54729743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  <w:p w14:paraId="4B21C446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  <w:p w14:paraId="69739096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  <w:p w14:paraId="117EBE8F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  <w:p w14:paraId="46613549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  <w:p w14:paraId="1A461A59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  <w:p w14:paraId="0E6D803B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  <w:p w14:paraId="19DD1E3E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A6527C" w14:paraId="42E3D0CD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293DDA9C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Utilizzare indicazioni di progetto (schemi, disegni, procedure, modelli, distinte ecc.) e/o</w:t>
            </w:r>
          </w:p>
          <w:p w14:paraId="44F84E77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istruzioni per predisporre le diverse fasi di lavorazione e/o cicli di lavorazione. </w:t>
            </w:r>
          </w:p>
          <w:p w14:paraId="04E70320" w14:textId="77777777" w:rsidR="00A6527C" w:rsidRDefault="00A6527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2D6F9893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Tecniche manuali di lavorazione. </w:t>
            </w:r>
          </w:p>
          <w:p w14:paraId="2D3D10DA" w14:textId="77777777" w:rsidR="00A6527C" w:rsidRDefault="00A6527C">
            <w:pPr>
              <w:pStyle w:val="Corpotesto"/>
              <w:spacing w:after="0"/>
              <w:jc w:val="left"/>
              <w:rPr>
                <w:b/>
                <w:color w:val="000000"/>
                <w:sz w:val="24"/>
                <w:lang w:val="it-IT" w:eastAsia="it-IT"/>
              </w:rPr>
            </w:pP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1ABC3FAF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A6527C" w14:paraId="54BFA2FD" w14:textId="77777777">
        <w:tc>
          <w:tcPr>
            <w:tcW w:w="14283" w:type="dxa"/>
            <w:gridSpan w:val="15"/>
            <w:shd w:val="clear" w:color="auto" w:fill="FABF8F"/>
          </w:tcPr>
          <w:p w14:paraId="38CE131A" w14:textId="77777777" w:rsidR="00A6527C" w:rsidRDefault="00A6527C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A6527C" w14:paraId="676ECE00" w14:textId="77777777">
        <w:tc>
          <w:tcPr>
            <w:tcW w:w="14283" w:type="dxa"/>
            <w:gridSpan w:val="15"/>
            <w:shd w:val="clear" w:color="auto" w:fill="auto"/>
          </w:tcPr>
          <w:p w14:paraId="56DC95E1" w14:textId="77777777" w:rsidR="00A6527C" w:rsidRDefault="00A6527C">
            <w:pPr>
              <w:pStyle w:val="Corpodeltesto3"/>
              <w:jc w:val="left"/>
              <w:rPr>
                <w:color w:val="000000"/>
                <w:sz w:val="24"/>
                <w:szCs w:val="24"/>
                <w:lang w:val="it-IT" w:eastAsia="it-IT"/>
              </w:rPr>
            </w:pPr>
            <w:r>
              <w:rPr>
                <w:color w:val="000000"/>
                <w:sz w:val="24"/>
                <w:szCs w:val="24"/>
                <w:lang w:val="it-IT" w:eastAsia="it-IT"/>
              </w:rPr>
              <w:t>Osservando le norme di sicurezza e utilizzando le attrezzature di laboratorio progettare e confezionare una gonna a scelta tra le trasformazioni studiate  in scala 1:1. Il prodotto finale dovrà risultare estremamente creativo e innovativo.</w:t>
            </w:r>
          </w:p>
        </w:tc>
      </w:tr>
    </w:tbl>
    <w:p w14:paraId="20E1BA1B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p w14:paraId="0EAD6B10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p w14:paraId="2DF102B4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p w14:paraId="12018E95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p w14:paraId="60C79FC7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p w14:paraId="6549713A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p w14:paraId="4D89B967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p w14:paraId="379A7D82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p w14:paraId="3CCDBCF1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p w14:paraId="3BD645CA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p w14:paraId="264020DD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p w14:paraId="053986E5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p w14:paraId="0AF8B30C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p w14:paraId="01F97B27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p w14:paraId="5AF62596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p w14:paraId="300CE1F5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p w14:paraId="79454526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p w14:paraId="717AB824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p w14:paraId="0BF7284E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p w14:paraId="23D1E91E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p w14:paraId="46E8E0E4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1924"/>
        <w:gridCol w:w="417"/>
        <w:gridCol w:w="842"/>
        <w:gridCol w:w="1099"/>
        <w:gridCol w:w="1252"/>
        <w:gridCol w:w="350"/>
        <w:gridCol w:w="1350"/>
        <w:gridCol w:w="696"/>
        <w:gridCol w:w="756"/>
        <w:gridCol w:w="594"/>
        <w:gridCol w:w="419"/>
        <w:gridCol w:w="2196"/>
        <w:gridCol w:w="278"/>
        <w:gridCol w:w="456"/>
      </w:tblGrid>
      <w:tr w:rsidR="00A6527C" w14:paraId="47F83A3A" w14:textId="77777777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6F085F1F" w14:textId="77777777" w:rsidR="00A6527C" w:rsidRDefault="00A6527C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lastRenderedPageBreak/>
              <w:t>U.F. n.     6</w:t>
            </w:r>
          </w:p>
          <w:p w14:paraId="2F360F5D" w14:textId="77777777" w:rsidR="00A6527C" w:rsidRDefault="00A6527C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A6527C" w14:paraId="52474184" w14:textId="77777777"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DE9BF0" w14:textId="77777777" w:rsidR="00A6527C" w:rsidRDefault="00A6527C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2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10A00" w14:textId="77777777" w:rsidR="00A6527C" w:rsidRDefault="00A6527C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caps/>
                <w:color w:val="000000"/>
                <w:sz w:val="24"/>
              </w:rPr>
              <w:t>PRIMA</w:t>
            </w:r>
          </w:p>
        </w:tc>
        <w:tc>
          <w:tcPr>
            <w:tcW w:w="834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B9643D" w14:textId="77777777" w:rsidR="00A6527C" w:rsidRDefault="00A6527C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Indirizzo: INDUSTRIA E ARTIGIANATO PER IL MADE IN ITALY</w:t>
            </w:r>
          </w:p>
        </w:tc>
      </w:tr>
      <w:tr w:rsidR="00A6527C" w14:paraId="6DB96B0D" w14:textId="77777777">
        <w:tc>
          <w:tcPr>
            <w:tcW w:w="16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12A93820" w14:textId="77777777" w:rsidR="00A6527C" w:rsidRDefault="00A6527C">
            <w:pPr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Unità Formativa </w:t>
            </w:r>
          </w:p>
        </w:tc>
        <w:tc>
          <w:tcPr>
            <w:tcW w:w="7234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00DAEEEF" w14:textId="77777777" w:rsidR="00A6527C" w:rsidRDefault="00A6527C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6A0CE8FD" w14:textId="77777777" w:rsidR="00A6527C" w:rsidRDefault="00A6527C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43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32B86" w14:textId="77777777" w:rsidR="00A6527C" w:rsidRDefault="00A6527C">
            <w:pPr>
              <w:jc w:val="lef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Laboratori tecnologici ed esercitazioni</w:t>
            </w:r>
          </w:p>
        </w:tc>
      </w:tr>
      <w:tr w:rsidR="00A6527C" w14:paraId="64E189BD" w14:textId="77777777">
        <w:tc>
          <w:tcPr>
            <w:tcW w:w="135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CB47A" w14:textId="77777777" w:rsidR="00A6527C" w:rsidRDefault="00A6527C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Monte ore curriculare annuale n.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495C0" w14:textId="77777777" w:rsidR="00A6527C" w:rsidRDefault="00A6527C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198</w:t>
            </w:r>
          </w:p>
        </w:tc>
      </w:tr>
      <w:tr w:rsidR="00A6527C" w14:paraId="08968D79" w14:textId="77777777">
        <w:tc>
          <w:tcPr>
            <w:tcW w:w="14283" w:type="dxa"/>
            <w:gridSpan w:val="15"/>
            <w:shd w:val="clear" w:color="auto" w:fill="DBE5F1"/>
          </w:tcPr>
          <w:p w14:paraId="3B6E1132" w14:textId="77777777" w:rsidR="00A6527C" w:rsidRDefault="00A6527C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A6527C" w14:paraId="0844A6CD" w14:textId="77777777">
        <w:tc>
          <w:tcPr>
            <w:tcW w:w="35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2BE1A6D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14:paraId="2208754E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705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39890388" w14:textId="77777777" w:rsidR="00A6527C" w:rsidRDefault="00A6527C">
            <w:pPr>
              <w:rPr>
                <w:color w:val="000000"/>
                <w:sz w:val="24"/>
              </w:rPr>
            </w:pPr>
          </w:p>
          <w:p w14:paraId="58595C36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Essere consapevole delle potenzialità delle tecnologie rispetto al contesto culturale e sociale i cui vengono applicate </w:t>
            </w:r>
          </w:p>
          <w:p w14:paraId="77335B5B" w14:textId="77777777" w:rsidR="00A6527C" w:rsidRDefault="00A6527C">
            <w:pPr>
              <w:rPr>
                <w:color w:val="000000"/>
                <w:sz w:val="24"/>
              </w:rPr>
            </w:pPr>
          </w:p>
        </w:tc>
      </w:tr>
      <w:tr w:rsidR="00A6527C" w14:paraId="3BD9F8DC" w14:textId="77777777">
        <w:tc>
          <w:tcPr>
            <w:tcW w:w="3578" w:type="dxa"/>
            <w:gridSpan w:val="2"/>
            <w:shd w:val="clear" w:color="auto" w:fill="auto"/>
          </w:tcPr>
          <w:p w14:paraId="4CBFB9F3" w14:textId="77777777" w:rsidR="00A6527C" w:rsidRDefault="00A6527C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14:paraId="724D70F2" w14:textId="77777777" w:rsidR="00A6527C" w:rsidRDefault="00A6527C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705" w:type="dxa"/>
            <w:gridSpan w:val="13"/>
            <w:shd w:val="clear" w:color="auto" w:fill="auto"/>
          </w:tcPr>
          <w:p w14:paraId="1FF2F3AB" w14:textId="77777777" w:rsidR="00A6527C" w:rsidRDefault="00A6527C">
            <w:pPr>
              <w:rPr>
                <w:color w:val="000000"/>
                <w:sz w:val="24"/>
              </w:rPr>
            </w:pPr>
          </w:p>
          <w:p w14:paraId="467AB56C" w14:textId="77777777" w:rsidR="00A6527C" w:rsidRDefault="00A6527C">
            <w:pPr>
              <w:rPr>
                <w:color w:val="000000"/>
                <w:sz w:val="24"/>
              </w:rPr>
            </w:pPr>
          </w:p>
          <w:p w14:paraId="6C8EC2F4" w14:textId="77777777" w:rsidR="00A6527C" w:rsidRDefault="00A6527C">
            <w:pPr>
              <w:tabs>
                <w:tab w:val="left" w:pos="2027"/>
              </w:tabs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ab/>
            </w:r>
          </w:p>
        </w:tc>
      </w:tr>
      <w:tr w:rsidR="00A6527C" w14:paraId="2C8E5BBC" w14:textId="77777777">
        <w:tc>
          <w:tcPr>
            <w:tcW w:w="35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2CF141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del profilo di INDIRIZZO  INTERMEDIE</w:t>
            </w:r>
          </w:p>
          <w:p w14:paraId="3B302294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705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40AB6B0C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Saper gestire le attività di realizzazione di un bene/manufatto, servendosi delle caratteristiche specifiche di modelli e prototipi, applicando le indicazioni progettuali e le opportune tecniche di lavorazione manuale.</w:t>
            </w:r>
          </w:p>
          <w:p w14:paraId="0B3678B0" w14:textId="77777777" w:rsidR="00A6527C" w:rsidRDefault="00A6527C">
            <w:pPr>
              <w:ind w:firstLine="708"/>
              <w:rPr>
                <w:color w:val="000000"/>
                <w:sz w:val="24"/>
              </w:rPr>
            </w:pPr>
          </w:p>
          <w:p w14:paraId="43C0BCCC" w14:textId="77777777" w:rsidR="00A6527C" w:rsidRDefault="00A6527C">
            <w:pPr>
              <w:rPr>
                <w:color w:val="000000"/>
                <w:sz w:val="24"/>
              </w:rPr>
            </w:pPr>
          </w:p>
          <w:p w14:paraId="5417B52D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</w:p>
        </w:tc>
      </w:tr>
      <w:tr w:rsidR="00A6527C" w14:paraId="1D552082" w14:textId="77777777">
        <w:tc>
          <w:tcPr>
            <w:tcW w:w="13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213B6" w14:textId="77777777" w:rsidR="00A6527C" w:rsidRDefault="00A6527C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N. di ore impegnate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B13D9" w14:textId="77777777" w:rsidR="00A6527C" w:rsidRDefault="00A6527C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30</w:t>
            </w:r>
          </w:p>
        </w:tc>
      </w:tr>
      <w:tr w:rsidR="00A6527C" w14:paraId="5945229D" w14:textId="77777777">
        <w:trPr>
          <w:trHeight w:val="456"/>
        </w:trPr>
        <w:tc>
          <w:tcPr>
            <w:tcW w:w="357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5CCE94D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14:paraId="011F1328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E9364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35D91D1A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E2F25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3858C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546FCF0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25C0E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248E5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A6361CB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AB7219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A6527C" w14:paraId="3B3DF29F" w14:textId="77777777">
        <w:trPr>
          <w:trHeight w:val="685"/>
        </w:trPr>
        <w:tc>
          <w:tcPr>
            <w:tcW w:w="357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4C4DD2DA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ECBA9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46F803C3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522DD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735A7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AA21870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0798C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3C940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C9C6A7B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AD9612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risolvere problemi</w:t>
            </w:r>
          </w:p>
          <w:p w14:paraId="096322E2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A6527C" w14:paraId="2E14CEEF" w14:textId="77777777">
        <w:trPr>
          <w:trHeight w:val="782"/>
        </w:trPr>
        <w:tc>
          <w:tcPr>
            <w:tcW w:w="357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19248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5A9CD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FE88D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94335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6D44E39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9D838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8AB64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33540D5F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91BA85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3AD6553" w14:textId="77777777" w:rsidR="00A6527C" w:rsidRDefault="00A6527C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A6527C" w14:paraId="25C59D0B" w14:textId="77777777">
        <w:tc>
          <w:tcPr>
            <w:tcW w:w="483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6F537FFC" w14:textId="77777777" w:rsidR="00A6527C" w:rsidRDefault="00A6527C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4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7161EC97" w14:textId="77777777" w:rsidR="00A6527C" w:rsidRDefault="00A6527C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99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54BE5B69" w14:textId="77777777" w:rsidR="00A6527C" w:rsidRDefault="00A6527C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A6527C" w14:paraId="0281547D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292676EE" w14:textId="77777777" w:rsidR="00A6527C" w:rsidRDefault="00A6527C">
            <w:pPr>
              <w:pStyle w:val="Corpotesto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it-IT" w:eastAsia="it-IT"/>
              </w:rPr>
              <w:t>Saper cogliere le interazioni tra esigenze di vita e processi tecnologici</w:t>
            </w: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43AD4A53" w14:textId="77777777" w:rsidR="00A6527C" w:rsidRDefault="00A6527C">
            <w:pPr>
              <w:pStyle w:val="Corpotesto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</w:rPr>
              <w:t xml:space="preserve">   </w:t>
            </w:r>
            <w:r>
              <w:rPr>
                <w:color w:val="000000"/>
                <w:sz w:val="24"/>
                <w:lang w:val="it-IT" w:eastAsia="it-IT"/>
              </w:rPr>
              <w:t>Fasi di un processo tecnologico (sequenza</w:t>
            </w:r>
          </w:p>
          <w:p w14:paraId="6A091F07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delle operazioni: dall’“idea” all’ “prodotto”)</w:t>
            </w:r>
          </w:p>
        </w:tc>
        <w:tc>
          <w:tcPr>
            <w:tcW w:w="4699" w:type="dxa"/>
            <w:gridSpan w:val="6"/>
            <w:vMerge w:val="restart"/>
            <w:shd w:val="clear" w:color="auto" w:fill="auto"/>
            <w:vAlign w:val="center"/>
          </w:tcPr>
          <w:p w14:paraId="7AF83751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  <w:lang w:val="it-IT" w:eastAsia="it-IT"/>
              </w:rPr>
              <w:t>Studio e costruzione della gonna a mezza ruota  e ruota  intera</w:t>
            </w:r>
          </w:p>
          <w:p w14:paraId="1F6F0E39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A6527C" w14:paraId="49D53174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3692E03B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Applicare le indicazioni progettuali nella realizzazione del manufatto/bene, verificando la</w:t>
            </w:r>
          </w:p>
          <w:p w14:paraId="3BB10057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conformità fra progetto e prodotto </w:t>
            </w:r>
          </w:p>
          <w:p w14:paraId="1066F056" w14:textId="77777777" w:rsidR="00A6527C" w:rsidRDefault="00A6527C">
            <w:pPr>
              <w:rPr>
                <w:color w:val="000000"/>
                <w:sz w:val="24"/>
              </w:rPr>
            </w:pP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581EC7D7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Caratteristiche chimiche, fisiche dei materiali</w:t>
            </w:r>
          </w:p>
          <w:p w14:paraId="2FE57094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impiegati. </w:t>
            </w:r>
          </w:p>
          <w:p w14:paraId="101C9FB5" w14:textId="77777777" w:rsidR="00A6527C" w:rsidRDefault="00A6527C">
            <w:pPr>
              <w:rPr>
                <w:color w:val="000000"/>
                <w:sz w:val="24"/>
              </w:rPr>
            </w:pP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3527903D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A6527C" w14:paraId="052D37B5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12D6F8F3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Utilizzare indicazioni di progetto (schemi, disegni, procedure, modelli, distinte ecc.) e/o</w:t>
            </w:r>
          </w:p>
          <w:p w14:paraId="5C193288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istruzioni per predisporre le diverse fasi di lavorazione e/o cicli di lavorazione. </w:t>
            </w:r>
          </w:p>
          <w:p w14:paraId="4DB46458" w14:textId="77777777" w:rsidR="00A6527C" w:rsidRDefault="00A6527C">
            <w:pPr>
              <w:rPr>
                <w:color w:val="000000"/>
                <w:sz w:val="24"/>
              </w:rPr>
            </w:pP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1C7A751D" w14:textId="77777777" w:rsidR="00A6527C" w:rsidRDefault="00A6527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Tecniche manuali di lavorazione. </w:t>
            </w:r>
          </w:p>
          <w:p w14:paraId="20EB97A7" w14:textId="77777777" w:rsidR="00A6527C" w:rsidRDefault="00A6527C">
            <w:pPr>
              <w:rPr>
                <w:color w:val="000000"/>
                <w:sz w:val="24"/>
              </w:rPr>
            </w:pP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0925AB67" w14:textId="77777777" w:rsidR="00A6527C" w:rsidRDefault="00A6527C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A6527C" w14:paraId="5D76198B" w14:textId="77777777">
        <w:tc>
          <w:tcPr>
            <w:tcW w:w="14283" w:type="dxa"/>
            <w:gridSpan w:val="15"/>
            <w:shd w:val="clear" w:color="auto" w:fill="FABF8F"/>
          </w:tcPr>
          <w:p w14:paraId="32BED174" w14:textId="77777777" w:rsidR="00A6527C" w:rsidRDefault="00A6527C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A6527C" w14:paraId="3177D379" w14:textId="77777777">
        <w:tc>
          <w:tcPr>
            <w:tcW w:w="14283" w:type="dxa"/>
            <w:gridSpan w:val="15"/>
            <w:shd w:val="clear" w:color="auto" w:fill="auto"/>
          </w:tcPr>
          <w:p w14:paraId="16BED180" w14:textId="77777777" w:rsidR="00A6527C" w:rsidRDefault="00A6527C">
            <w:pPr>
              <w:pStyle w:val="Corpodeltesto3"/>
              <w:jc w:val="left"/>
              <w:rPr>
                <w:color w:val="000000"/>
                <w:sz w:val="24"/>
                <w:szCs w:val="24"/>
                <w:lang w:val="it-IT" w:eastAsia="it-IT"/>
              </w:rPr>
            </w:pPr>
            <w:r>
              <w:rPr>
                <w:color w:val="000000"/>
                <w:sz w:val="24"/>
                <w:szCs w:val="24"/>
                <w:lang w:val="it-IT" w:eastAsia="it-IT"/>
              </w:rPr>
              <w:t>Osservando le norme di sicurezza e utilizzando le attrezzature di laboratorio progettare e confezionare una gonna a scelta tra le trasformazioni studiate  in scala 1:1. Il prodotto finale dovrà risultare estremamente creativo e innovativo.</w:t>
            </w:r>
          </w:p>
        </w:tc>
      </w:tr>
    </w:tbl>
    <w:p w14:paraId="5CF896BB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p w14:paraId="47BB729A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p w14:paraId="7D2862A5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p w14:paraId="115D58F1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p w14:paraId="4529D8E9" w14:textId="77777777" w:rsidR="00A6527C" w:rsidRDefault="00A6527C" w:rsidP="00A6527C">
      <w:pPr>
        <w:rPr>
          <w:b/>
          <w:color w:val="000000"/>
          <w:sz w:val="24"/>
          <w:lang w:val="x-none"/>
        </w:rPr>
      </w:pPr>
    </w:p>
    <w:p w14:paraId="717347CC" w14:textId="77777777" w:rsidR="00A6527C" w:rsidRDefault="00A6527C" w:rsidP="00A6527C">
      <w:pPr>
        <w:rPr>
          <w:b/>
          <w:color w:val="000000"/>
          <w:sz w:val="24"/>
        </w:rPr>
      </w:pPr>
    </w:p>
    <w:p w14:paraId="6E963F30" w14:textId="77777777" w:rsidR="00A6527C" w:rsidRDefault="00A6527C" w:rsidP="00A6527C">
      <w:pPr>
        <w:rPr>
          <w:b/>
          <w:color w:val="000000"/>
          <w:sz w:val="24"/>
        </w:rPr>
      </w:pPr>
    </w:p>
    <w:p w14:paraId="15030BCD" w14:textId="77777777" w:rsidR="00A6527C" w:rsidRDefault="00A6527C" w:rsidP="00A6527C">
      <w:pPr>
        <w:rPr>
          <w:b/>
          <w:color w:val="000000"/>
          <w:sz w:val="24"/>
        </w:rPr>
      </w:pPr>
    </w:p>
    <w:p w14:paraId="30E87896" w14:textId="77777777" w:rsidR="00A6527C" w:rsidRDefault="00A6527C" w:rsidP="00A6527C">
      <w:pPr>
        <w:rPr>
          <w:b/>
          <w:color w:val="000000"/>
          <w:sz w:val="24"/>
        </w:rPr>
      </w:pPr>
    </w:p>
    <w:p w14:paraId="6166E669" w14:textId="77777777" w:rsidR="00A6527C" w:rsidRDefault="00A6527C" w:rsidP="00A6527C">
      <w:pPr>
        <w:rPr>
          <w:b/>
          <w:color w:val="000000"/>
          <w:sz w:val="24"/>
        </w:rPr>
      </w:pPr>
    </w:p>
    <w:p w14:paraId="43A234C5" w14:textId="77777777" w:rsidR="00837255" w:rsidRDefault="00837255" w:rsidP="00A6527C">
      <w:pPr>
        <w:rPr>
          <w:b/>
          <w:color w:val="000000"/>
          <w:sz w:val="24"/>
        </w:rPr>
      </w:pPr>
    </w:p>
    <w:p w14:paraId="40CF2F40" w14:textId="77777777" w:rsidR="00837255" w:rsidRDefault="00837255" w:rsidP="00A6527C">
      <w:pPr>
        <w:rPr>
          <w:b/>
          <w:color w:val="000000"/>
          <w:sz w:val="24"/>
        </w:rPr>
      </w:pPr>
    </w:p>
    <w:p w14:paraId="6754813D" w14:textId="77777777" w:rsidR="00837255" w:rsidRDefault="00837255" w:rsidP="00A6527C">
      <w:pPr>
        <w:rPr>
          <w:b/>
          <w:color w:val="000000"/>
          <w:sz w:val="24"/>
        </w:rPr>
      </w:pPr>
    </w:p>
    <w:p w14:paraId="2FEEFCF1" w14:textId="77777777" w:rsidR="00837255" w:rsidRDefault="00837255" w:rsidP="00A6527C">
      <w:pPr>
        <w:rPr>
          <w:b/>
          <w:color w:val="000000"/>
          <w:sz w:val="24"/>
        </w:rPr>
      </w:pPr>
    </w:p>
    <w:p w14:paraId="7E6A8615" w14:textId="77777777" w:rsidR="00837255" w:rsidRDefault="00837255" w:rsidP="00A6527C">
      <w:pPr>
        <w:rPr>
          <w:b/>
          <w:color w:val="000000"/>
          <w:sz w:val="24"/>
        </w:rPr>
      </w:pPr>
    </w:p>
    <w:p w14:paraId="57A6E058" w14:textId="77777777" w:rsidR="00837255" w:rsidRDefault="00837255" w:rsidP="00A6527C">
      <w:pPr>
        <w:rPr>
          <w:b/>
          <w:color w:val="000000"/>
          <w:sz w:val="24"/>
        </w:rPr>
      </w:pPr>
    </w:p>
    <w:p w14:paraId="37F96E9B" w14:textId="77777777" w:rsidR="00837255" w:rsidRDefault="00837255" w:rsidP="00A6527C">
      <w:pPr>
        <w:rPr>
          <w:b/>
          <w:color w:val="000000"/>
          <w:sz w:val="24"/>
        </w:rPr>
      </w:pPr>
    </w:p>
    <w:p w14:paraId="7714F397" w14:textId="77777777" w:rsidR="00837255" w:rsidRDefault="00837255" w:rsidP="00A6527C">
      <w:pPr>
        <w:rPr>
          <w:b/>
          <w:color w:val="000000"/>
          <w:sz w:val="24"/>
        </w:rPr>
      </w:pPr>
    </w:p>
    <w:p w14:paraId="79D1EC67" w14:textId="77777777" w:rsidR="00A6527C" w:rsidRDefault="00A6527C" w:rsidP="00A6527C">
      <w:pPr>
        <w:rPr>
          <w:b/>
          <w:color w:val="000000"/>
          <w:sz w:val="24"/>
        </w:rPr>
      </w:pPr>
    </w:p>
    <w:p w14:paraId="056711B3" w14:textId="77777777" w:rsidR="00A6527C" w:rsidRDefault="00A6527C" w:rsidP="00CF4B2A">
      <w:pPr>
        <w:rPr>
          <w:b/>
          <w:color w:val="000000"/>
          <w:sz w:val="24"/>
          <w:lang w:val="x-none"/>
        </w:rPr>
      </w:pPr>
    </w:p>
    <w:p w14:paraId="5E1EB141" w14:textId="77777777" w:rsidR="00A6527C" w:rsidRDefault="00A6527C" w:rsidP="00CF4B2A">
      <w:pPr>
        <w:rPr>
          <w:b/>
          <w:color w:val="000000"/>
          <w:sz w:val="24"/>
          <w:lang w:val="x-none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3"/>
        <w:gridCol w:w="1924"/>
        <w:gridCol w:w="418"/>
        <w:gridCol w:w="843"/>
        <w:gridCol w:w="1100"/>
        <w:gridCol w:w="1250"/>
        <w:gridCol w:w="349"/>
        <w:gridCol w:w="1344"/>
        <w:gridCol w:w="696"/>
        <w:gridCol w:w="756"/>
        <w:gridCol w:w="597"/>
        <w:gridCol w:w="420"/>
        <w:gridCol w:w="2200"/>
        <w:gridCol w:w="277"/>
        <w:gridCol w:w="456"/>
      </w:tblGrid>
      <w:tr w:rsidR="001B06D9" w14:paraId="45651F09" w14:textId="77777777" w:rsidTr="006F5629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5A82F16A" w14:textId="77777777" w:rsidR="001B06D9" w:rsidRDefault="001B06D9" w:rsidP="006F5629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lastRenderedPageBreak/>
              <w:t>U.F. n.     1</w:t>
            </w:r>
          </w:p>
          <w:p w14:paraId="6C745170" w14:textId="77777777" w:rsidR="001B06D9" w:rsidRDefault="001B06D9" w:rsidP="006F5629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AE3AEC" w14:paraId="301C12B4" w14:textId="77777777" w:rsidTr="00AE3AEC"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648518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Classe: </w:t>
            </w:r>
          </w:p>
        </w:tc>
        <w:tc>
          <w:tcPr>
            <w:tcW w:w="42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52C7FA" w14:textId="77777777" w:rsidR="001B06D9" w:rsidRDefault="001B06D9" w:rsidP="006F5629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caps/>
                <w:color w:val="000000"/>
                <w:sz w:val="24"/>
              </w:rPr>
              <w:t>seconda</w:t>
            </w:r>
          </w:p>
        </w:tc>
        <w:tc>
          <w:tcPr>
            <w:tcW w:w="834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CEAEFE" w14:textId="77777777" w:rsidR="001B06D9" w:rsidRDefault="001B06D9" w:rsidP="006F5629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Indirizzo: industria e artigianato per il made in italy</w:t>
            </w:r>
          </w:p>
        </w:tc>
      </w:tr>
      <w:tr w:rsidR="00AE3AEC" w14:paraId="2030339A" w14:textId="77777777" w:rsidTr="00AE3AEC">
        <w:tc>
          <w:tcPr>
            <w:tcW w:w="16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4006415B" w14:textId="77777777" w:rsidR="001B06D9" w:rsidRDefault="001B06D9" w:rsidP="006F5629">
            <w:pPr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Unità Formativa </w:t>
            </w:r>
          </w:p>
        </w:tc>
        <w:tc>
          <w:tcPr>
            <w:tcW w:w="7228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4B062237" w14:textId="77777777" w:rsidR="001B06D9" w:rsidRDefault="001B06D9" w:rsidP="006F562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455B6FDF" w14:textId="77777777" w:rsidR="001B06D9" w:rsidRDefault="001B06D9" w:rsidP="006F5629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50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F9A52" w14:textId="77777777" w:rsidR="001B06D9" w:rsidRDefault="001B06D9" w:rsidP="006F5629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TECNOLOGIE, DISEGNO E PROGETTAZIONE</w:t>
            </w:r>
            <w:r>
              <w:rPr>
                <w:smallCaps/>
                <w:color w:val="000000"/>
                <w:sz w:val="24"/>
              </w:rPr>
              <w:t xml:space="preserve">                                                </w:t>
            </w:r>
          </w:p>
        </w:tc>
      </w:tr>
      <w:tr w:rsidR="00AE3AEC" w14:paraId="0EF3C0EE" w14:textId="77777777" w:rsidTr="00AE3AEC">
        <w:tc>
          <w:tcPr>
            <w:tcW w:w="135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85F6D" w14:textId="77777777" w:rsidR="001B06D9" w:rsidRDefault="001B06D9" w:rsidP="006F5629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Monte ore curriculare annuale n.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1D98D" w14:textId="77777777" w:rsidR="001B06D9" w:rsidRDefault="001B06D9" w:rsidP="006F5629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99</w:t>
            </w:r>
          </w:p>
        </w:tc>
      </w:tr>
      <w:tr w:rsidR="001B06D9" w14:paraId="1C3F2B86" w14:textId="77777777" w:rsidTr="006F5629">
        <w:tc>
          <w:tcPr>
            <w:tcW w:w="14283" w:type="dxa"/>
            <w:gridSpan w:val="15"/>
            <w:shd w:val="clear" w:color="auto" w:fill="DBE5F1"/>
          </w:tcPr>
          <w:p w14:paraId="383D219C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AE3AEC" w14:paraId="2EC6BC41" w14:textId="77777777" w:rsidTr="00AE3AEC">
        <w:tc>
          <w:tcPr>
            <w:tcW w:w="35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7582F4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14:paraId="3D2DAB39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706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1C0E88B8" w14:textId="77777777" w:rsidR="001B06D9" w:rsidRDefault="001B06D9" w:rsidP="006F5629">
            <w:pPr>
              <w:rPr>
                <w:color w:val="000000"/>
                <w:sz w:val="24"/>
              </w:rPr>
            </w:pPr>
          </w:p>
          <w:p w14:paraId="749FBA9B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AE3AEC" w14:paraId="1C375632" w14:textId="77777777" w:rsidTr="00AE3AEC">
        <w:tc>
          <w:tcPr>
            <w:tcW w:w="3577" w:type="dxa"/>
            <w:gridSpan w:val="2"/>
            <w:shd w:val="clear" w:color="auto" w:fill="auto"/>
          </w:tcPr>
          <w:p w14:paraId="1930CB7A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14:paraId="7FFAD431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706" w:type="dxa"/>
            <w:gridSpan w:val="13"/>
            <w:shd w:val="clear" w:color="auto" w:fill="auto"/>
          </w:tcPr>
          <w:p w14:paraId="54AB69F0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Praticare l’espressività corporea ed esercitare la pratica sportiva, in modo</w:t>
            </w:r>
          </w:p>
          <w:p w14:paraId="4F0C0C0E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efficace, in situazioni note, in ambito familiare, scolastico e sociale.</w:t>
            </w:r>
          </w:p>
        </w:tc>
      </w:tr>
      <w:tr w:rsidR="00AE3AEC" w14:paraId="74746E4C" w14:textId="77777777" w:rsidTr="00AE3AEC">
        <w:tc>
          <w:tcPr>
            <w:tcW w:w="35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F27F3A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del profilo di INDIRIZZO  INTERMEDIE</w:t>
            </w:r>
          </w:p>
          <w:p w14:paraId="1F079D5A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706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022C51E7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disegni tecnici e/o artistici, di prodotti o parti semplici e consuete, utilizzando le metodologie di rappresentazione grafica e gli strumenti tradizionali o informatici più idonei alle esigenze specifiche di progetto e di settore/contesto</w:t>
            </w:r>
          </w:p>
          <w:p w14:paraId="794EB3FA" w14:textId="77777777" w:rsidR="001B06D9" w:rsidRDefault="001B06D9" w:rsidP="006F5629">
            <w:pPr>
              <w:ind w:left="738"/>
              <w:rPr>
                <w:color w:val="000000"/>
                <w:sz w:val="24"/>
              </w:rPr>
            </w:pPr>
          </w:p>
          <w:p w14:paraId="5B5B6C57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e presentare modelli fisici di semplici manufatti e/o parti di manufatti,</w:t>
            </w:r>
          </w:p>
          <w:p w14:paraId="5D583360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con caratteristiche dimensionali corrispondenti a quanto previsto dal progetto.</w:t>
            </w:r>
          </w:p>
          <w:p w14:paraId="1BB7C7B0" w14:textId="77777777" w:rsidR="001B06D9" w:rsidRDefault="001B06D9" w:rsidP="006F5629">
            <w:pPr>
              <w:ind w:firstLine="708"/>
              <w:rPr>
                <w:color w:val="000000"/>
                <w:sz w:val="24"/>
              </w:rPr>
            </w:pPr>
          </w:p>
        </w:tc>
      </w:tr>
      <w:tr w:rsidR="00AE3AEC" w14:paraId="0ACC0E67" w14:textId="77777777" w:rsidTr="00AE3AEC">
        <w:tc>
          <w:tcPr>
            <w:tcW w:w="13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83EC4" w14:textId="77777777" w:rsidR="001B06D9" w:rsidRDefault="001B06D9" w:rsidP="006F5629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N. di ore impegnate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CA113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15</w:t>
            </w:r>
          </w:p>
        </w:tc>
      </w:tr>
      <w:tr w:rsidR="00AE3AEC" w14:paraId="06123E79" w14:textId="77777777" w:rsidTr="00AE3AEC">
        <w:trPr>
          <w:trHeight w:val="456"/>
        </w:trPr>
        <w:tc>
          <w:tcPr>
            <w:tcW w:w="357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151373F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14:paraId="33C13DB6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93015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39665B9D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5628A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20D11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22C2337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FA6E2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204E5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2428209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8359A0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AE3AEC" w14:paraId="5B48A2B4" w14:textId="77777777" w:rsidTr="00AE3AEC">
        <w:trPr>
          <w:trHeight w:val="685"/>
        </w:trPr>
        <w:tc>
          <w:tcPr>
            <w:tcW w:w="3577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04F35871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4882C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B38BE67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D34A9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F690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E44AA83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1FE9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AE997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4C500552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E8EEDC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risolvere problemi</w:t>
            </w:r>
          </w:p>
          <w:p w14:paraId="6720401E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AE3AEC" w14:paraId="1A48802E" w14:textId="77777777" w:rsidTr="00AE3AEC">
        <w:trPr>
          <w:trHeight w:val="782"/>
        </w:trPr>
        <w:tc>
          <w:tcPr>
            <w:tcW w:w="357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6AB23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005BB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88A42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CF012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A52EA89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C5751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EBE8D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AD11871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A36C23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42784053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AE3AEC" w14:paraId="6F83F3BA" w14:textId="77777777" w:rsidTr="00AE3AEC">
        <w:tc>
          <w:tcPr>
            <w:tcW w:w="4838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6A6A17E2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39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03233BA1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706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79B352FF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AE3AEC" w14:paraId="2322C51E" w14:textId="77777777" w:rsidTr="00AE3AEC">
        <w:trPr>
          <w:trHeight w:val="869"/>
        </w:trPr>
        <w:tc>
          <w:tcPr>
            <w:tcW w:w="4838" w:type="dxa"/>
            <w:gridSpan w:val="4"/>
            <w:shd w:val="clear" w:color="auto" w:fill="auto"/>
          </w:tcPr>
          <w:p w14:paraId="342A177D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Saper cogliere le interazioni tra esigenze di vita e processi tecnologici.</w:t>
            </w:r>
          </w:p>
          <w:p w14:paraId="4DD3E60F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4739" w:type="dxa"/>
            <w:gridSpan w:val="5"/>
            <w:shd w:val="clear" w:color="auto" w:fill="auto"/>
          </w:tcPr>
          <w:p w14:paraId="552DAA82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Fasi di un processo tecnologico (sequenza delle operazioni: dall’“idea” all’ “prodotto”)</w:t>
            </w:r>
          </w:p>
        </w:tc>
        <w:tc>
          <w:tcPr>
            <w:tcW w:w="4706" w:type="dxa"/>
            <w:gridSpan w:val="6"/>
            <w:vMerge w:val="restart"/>
            <w:shd w:val="clear" w:color="auto" w:fill="auto"/>
          </w:tcPr>
          <w:p w14:paraId="53F32DFE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IL FIGURINO DI MODA </w:t>
            </w:r>
          </w:p>
          <w:p w14:paraId="33385146" w14:textId="77777777" w:rsidR="001B06D9" w:rsidRDefault="00A23C08" w:rsidP="006F5629">
            <w:pPr>
              <w:widowControl w:val="0"/>
              <w:autoSpaceDE w:val="0"/>
              <w:autoSpaceDN w:val="0"/>
              <w:ind w:right="1034" w:hanging="42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Il figurino</w:t>
            </w:r>
            <w:r w:rsidR="001B06D9">
              <w:rPr>
                <w:color w:val="000000"/>
                <w:sz w:val="24"/>
              </w:rPr>
              <w:t xml:space="preserve"> visto nelle diverse posture di  moda.</w:t>
            </w:r>
          </w:p>
          <w:p w14:paraId="1292C8C4" w14:textId="77777777" w:rsidR="001B06D9" w:rsidRDefault="001B06D9" w:rsidP="006F5629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Il figurino di moda nella storia.</w:t>
            </w:r>
          </w:p>
          <w:p w14:paraId="242CD4FB" w14:textId="77777777" w:rsidR="001B06D9" w:rsidRDefault="001B06D9" w:rsidP="006F5629">
            <w:pPr>
              <w:widowControl w:val="0"/>
              <w:autoSpaceDE w:val="0"/>
              <w:autoSpaceDN w:val="0"/>
              <w:ind w:right="1605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La figura vestita.</w:t>
            </w:r>
          </w:p>
          <w:p w14:paraId="66F3697D" w14:textId="77777777" w:rsidR="001B06D9" w:rsidRDefault="001B06D9" w:rsidP="00A23C08">
            <w:pPr>
              <w:widowControl w:val="0"/>
              <w:autoSpaceDE w:val="0"/>
              <w:autoSpaceDN w:val="0"/>
              <w:ind w:right="374"/>
              <w:rPr>
                <w:smallCaps/>
                <w:color w:val="000000"/>
                <w:sz w:val="24"/>
              </w:rPr>
            </w:pPr>
          </w:p>
        </w:tc>
      </w:tr>
      <w:tr w:rsidR="00AE3AEC" w14:paraId="3EB547B0" w14:textId="77777777" w:rsidTr="00AE3AEC">
        <w:trPr>
          <w:trHeight w:val="869"/>
        </w:trPr>
        <w:tc>
          <w:tcPr>
            <w:tcW w:w="4838" w:type="dxa"/>
            <w:gridSpan w:val="4"/>
            <w:shd w:val="clear" w:color="auto" w:fill="auto"/>
          </w:tcPr>
          <w:p w14:paraId="07F0C82C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Leggere e realizzare un semplice disegno tecnico e/o artistico.</w:t>
            </w:r>
          </w:p>
        </w:tc>
        <w:tc>
          <w:tcPr>
            <w:tcW w:w="4739" w:type="dxa"/>
            <w:gridSpan w:val="5"/>
            <w:shd w:val="clear" w:color="auto" w:fill="auto"/>
          </w:tcPr>
          <w:p w14:paraId="3B3C0345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Conoscenze spazio grafiche propedeutiche all’apprendimento del</w:t>
            </w:r>
          </w:p>
          <w:p w14:paraId="08564C41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disegno.</w:t>
            </w:r>
          </w:p>
        </w:tc>
        <w:tc>
          <w:tcPr>
            <w:tcW w:w="4706" w:type="dxa"/>
            <w:gridSpan w:val="6"/>
            <w:vMerge/>
            <w:shd w:val="clear" w:color="auto" w:fill="auto"/>
          </w:tcPr>
          <w:p w14:paraId="71B81973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AE3AEC" w14:paraId="4D62B058" w14:textId="77777777" w:rsidTr="00AE3AEC">
        <w:trPr>
          <w:trHeight w:val="869"/>
        </w:trPr>
        <w:tc>
          <w:tcPr>
            <w:tcW w:w="4838" w:type="dxa"/>
            <w:gridSpan w:val="4"/>
            <w:shd w:val="clear" w:color="auto" w:fill="auto"/>
          </w:tcPr>
          <w:p w14:paraId="4B8C0EF7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Elaborare varie tipologie di viste  </w:t>
            </w:r>
          </w:p>
          <w:p w14:paraId="57270660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e sezioni.</w:t>
            </w:r>
          </w:p>
        </w:tc>
        <w:tc>
          <w:tcPr>
            <w:tcW w:w="4739" w:type="dxa"/>
            <w:gridSpan w:val="5"/>
            <w:shd w:val="clear" w:color="auto" w:fill="auto"/>
          </w:tcPr>
          <w:p w14:paraId="0F2C7941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Elementi di geometria descrittiva.</w:t>
            </w:r>
          </w:p>
        </w:tc>
        <w:tc>
          <w:tcPr>
            <w:tcW w:w="4706" w:type="dxa"/>
            <w:gridSpan w:val="6"/>
            <w:vMerge/>
            <w:shd w:val="clear" w:color="auto" w:fill="auto"/>
          </w:tcPr>
          <w:p w14:paraId="38346710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AE3AEC" w14:paraId="48AAC215" w14:textId="77777777" w:rsidTr="00AE3AEC">
        <w:trPr>
          <w:trHeight w:val="869"/>
        </w:trPr>
        <w:tc>
          <w:tcPr>
            <w:tcW w:w="4838" w:type="dxa"/>
            <w:gridSpan w:val="4"/>
            <w:shd w:val="clear" w:color="auto" w:fill="auto"/>
          </w:tcPr>
          <w:p w14:paraId="5E141082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Applicare le normative e le convenzioni sul disegno, ove rilevanti in relazione al settore di attività.</w:t>
            </w:r>
          </w:p>
        </w:tc>
        <w:tc>
          <w:tcPr>
            <w:tcW w:w="4739" w:type="dxa"/>
            <w:gridSpan w:val="5"/>
            <w:shd w:val="clear" w:color="auto" w:fill="auto"/>
          </w:tcPr>
          <w:p w14:paraId="42CA44AF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Norme tecniche per il disegno ove rilevanti.</w:t>
            </w:r>
          </w:p>
        </w:tc>
        <w:tc>
          <w:tcPr>
            <w:tcW w:w="4706" w:type="dxa"/>
            <w:gridSpan w:val="6"/>
            <w:vMerge/>
            <w:shd w:val="clear" w:color="auto" w:fill="auto"/>
          </w:tcPr>
          <w:p w14:paraId="64B9D845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AE3AEC" w14:paraId="334C845A" w14:textId="77777777" w:rsidTr="00AE3AEC">
        <w:trPr>
          <w:trHeight w:val="869"/>
        </w:trPr>
        <w:tc>
          <w:tcPr>
            <w:tcW w:w="4838" w:type="dxa"/>
            <w:gridSpan w:val="4"/>
            <w:shd w:val="clear" w:color="auto" w:fill="auto"/>
          </w:tcPr>
          <w:p w14:paraId="59E47280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Interpretare le informazioni</w:t>
            </w:r>
          </w:p>
          <w:p w14:paraId="2C096E4B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contenute in un disegno tecnico/artistico.</w:t>
            </w:r>
          </w:p>
        </w:tc>
        <w:tc>
          <w:tcPr>
            <w:tcW w:w="4739" w:type="dxa"/>
            <w:gridSpan w:val="5"/>
            <w:shd w:val="clear" w:color="auto" w:fill="auto"/>
          </w:tcPr>
          <w:p w14:paraId="00D90C44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Documentazione tecnica di base ove rilevante in relazione al settore di attività.</w:t>
            </w:r>
          </w:p>
        </w:tc>
        <w:tc>
          <w:tcPr>
            <w:tcW w:w="4706" w:type="dxa"/>
            <w:gridSpan w:val="6"/>
            <w:vMerge/>
            <w:shd w:val="clear" w:color="auto" w:fill="auto"/>
          </w:tcPr>
          <w:p w14:paraId="21B83817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B06D9" w14:paraId="1C5BD2C0" w14:textId="77777777" w:rsidTr="006F5629">
        <w:tc>
          <w:tcPr>
            <w:tcW w:w="14283" w:type="dxa"/>
            <w:gridSpan w:val="15"/>
            <w:shd w:val="clear" w:color="auto" w:fill="FABF8F"/>
          </w:tcPr>
          <w:p w14:paraId="197E464E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1B06D9" w14:paraId="2D8FCDA9" w14:textId="77777777" w:rsidTr="006F5629">
        <w:tc>
          <w:tcPr>
            <w:tcW w:w="14283" w:type="dxa"/>
            <w:gridSpan w:val="15"/>
            <w:shd w:val="clear" w:color="auto" w:fill="auto"/>
          </w:tcPr>
          <w:p w14:paraId="09B0D89F" w14:textId="77777777" w:rsidR="001B06D9" w:rsidRDefault="001B06D9" w:rsidP="006F5629">
            <w:pPr>
              <w:jc w:val="left"/>
              <w:rPr>
                <w:smallCaps/>
                <w:color w:val="000000"/>
                <w:sz w:val="24"/>
              </w:rPr>
            </w:pPr>
            <w:r>
              <w:rPr>
                <w:smallCaps/>
                <w:color w:val="000000"/>
                <w:sz w:val="24"/>
              </w:rPr>
              <w:t xml:space="preserve">viene affidato agli alunni, il compito di preparare figurini di moda da inserire in un archivio personale.  </w:t>
            </w:r>
          </w:p>
          <w:p w14:paraId="607304D1" w14:textId="77777777" w:rsidR="001B06D9" w:rsidRDefault="001B06D9" w:rsidP="006F5629">
            <w:pPr>
              <w:widowControl w:val="0"/>
              <w:autoSpaceDE w:val="0"/>
              <w:autoSpaceDN w:val="0"/>
              <w:ind w:right="374"/>
              <w:rPr>
                <w:smallCaps/>
                <w:color w:val="000000"/>
                <w:sz w:val="24"/>
              </w:rPr>
            </w:pPr>
            <w:r>
              <w:rPr>
                <w:smallCaps/>
                <w:color w:val="000000"/>
                <w:sz w:val="24"/>
              </w:rPr>
              <w:t>si richiede l’elaborazione di figurini vestiti con particolare attenzione alla riproduzione grafica del panneggio e del chiaro-scuro.</w:t>
            </w:r>
          </w:p>
          <w:p w14:paraId="378CBF33" w14:textId="77777777" w:rsidR="001B06D9" w:rsidRDefault="001B06D9" w:rsidP="006F5629">
            <w:pPr>
              <w:widowControl w:val="0"/>
              <w:autoSpaceDE w:val="0"/>
              <w:autoSpaceDN w:val="0"/>
              <w:ind w:right="374"/>
              <w:rPr>
                <w:color w:val="000000"/>
                <w:sz w:val="24"/>
              </w:rPr>
            </w:pPr>
            <w:r>
              <w:rPr>
                <w:smallCaps/>
                <w:color w:val="000000"/>
                <w:sz w:val="24"/>
              </w:rPr>
              <w:t>illustra oralmente il lavoro svolto.</w:t>
            </w:r>
          </w:p>
        </w:tc>
      </w:tr>
    </w:tbl>
    <w:p w14:paraId="00D1A6D6" w14:textId="77777777" w:rsidR="001B06D9" w:rsidRDefault="001B06D9" w:rsidP="001B06D9">
      <w:pPr>
        <w:rPr>
          <w:b/>
          <w:color w:val="000000"/>
          <w:sz w:val="24"/>
          <w:lang w:val="x-none"/>
        </w:rPr>
      </w:pPr>
    </w:p>
    <w:p w14:paraId="05FA1C70" w14:textId="77777777" w:rsidR="001B06D9" w:rsidRDefault="001B06D9" w:rsidP="001B06D9">
      <w:pPr>
        <w:rPr>
          <w:b/>
          <w:color w:val="000000"/>
          <w:sz w:val="24"/>
          <w:lang w:val="x-none"/>
        </w:rPr>
      </w:pPr>
    </w:p>
    <w:p w14:paraId="6721AD1C" w14:textId="77777777" w:rsidR="001B06D9" w:rsidRDefault="001B06D9" w:rsidP="001B06D9">
      <w:pPr>
        <w:rPr>
          <w:b/>
          <w:color w:val="000000"/>
          <w:sz w:val="24"/>
          <w:lang w:val="x-none"/>
        </w:rPr>
      </w:pPr>
    </w:p>
    <w:p w14:paraId="11FAE7E5" w14:textId="77777777" w:rsidR="001B06D9" w:rsidRDefault="001B06D9" w:rsidP="001B06D9">
      <w:pPr>
        <w:rPr>
          <w:b/>
          <w:color w:val="000000"/>
          <w:sz w:val="24"/>
          <w:lang w:val="x-none"/>
        </w:rPr>
      </w:pPr>
    </w:p>
    <w:p w14:paraId="619EF2D0" w14:textId="77777777" w:rsidR="001B06D9" w:rsidRDefault="001B06D9" w:rsidP="001B06D9">
      <w:pPr>
        <w:rPr>
          <w:b/>
          <w:color w:val="000000"/>
          <w:sz w:val="24"/>
          <w:lang w:val="x-none"/>
        </w:rPr>
      </w:pPr>
    </w:p>
    <w:p w14:paraId="29D5FF5D" w14:textId="77777777" w:rsidR="001B06D9" w:rsidRDefault="001B06D9" w:rsidP="001B06D9">
      <w:pPr>
        <w:rPr>
          <w:b/>
          <w:color w:val="000000"/>
          <w:sz w:val="24"/>
        </w:rPr>
      </w:pPr>
    </w:p>
    <w:p w14:paraId="11B2588C" w14:textId="77777777" w:rsidR="001B06D9" w:rsidRDefault="001B06D9" w:rsidP="001B06D9">
      <w:pPr>
        <w:rPr>
          <w:b/>
          <w:color w:val="000000"/>
          <w:sz w:val="24"/>
          <w:lang w:val="x-none"/>
        </w:rPr>
      </w:pPr>
    </w:p>
    <w:p w14:paraId="01FBAA76" w14:textId="77777777" w:rsidR="001B06D9" w:rsidRDefault="001B06D9" w:rsidP="001B06D9">
      <w:pPr>
        <w:rPr>
          <w:b/>
          <w:color w:val="000000"/>
          <w:sz w:val="24"/>
          <w:lang w:val="x-none"/>
        </w:rPr>
      </w:pPr>
    </w:p>
    <w:p w14:paraId="2EC71BCD" w14:textId="77777777" w:rsidR="001B06D9" w:rsidRDefault="001B06D9" w:rsidP="001B06D9">
      <w:pPr>
        <w:rPr>
          <w:b/>
          <w:color w:val="000000"/>
          <w:sz w:val="24"/>
          <w:lang w:val="x-none"/>
        </w:rPr>
      </w:pPr>
    </w:p>
    <w:p w14:paraId="27826463" w14:textId="77777777" w:rsidR="001B06D9" w:rsidRDefault="001B06D9" w:rsidP="001B06D9">
      <w:pPr>
        <w:rPr>
          <w:color w:val="000000"/>
          <w:sz w:val="24"/>
          <w:lang w:val="x-none"/>
        </w:rPr>
      </w:pPr>
    </w:p>
    <w:p w14:paraId="5051FD6F" w14:textId="77777777" w:rsidR="001B06D9" w:rsidRDefault="001B06D9" w:rsidP="001B06D9">
      <w:pPr>
        <w:rPr>
          <w:color w:val="000000"/>
          <w:sz w:val="24"/>
          <w:lang w:val="x-none"/>
        </w:rPr>
      </w:pPr>
    </w:p>
    <w:p w14:paraId="7474727F" w14:textId="77777777" w:rsidR="001B06D9" w:rsidRDefault="001B06D9" w:rsidP="001B06D9">
      <w:pPr>
        <w:rPr>
          <w:color w:val="000000"/>
          <w:sz w:val="24"/>
          <w:lang w:val="x-none"/>
        </w:rPr>
      </w:pPr>
    </w:p>
    <w:p w14:paraId="325976E9" w14:textId="77777777" w:rsidR="001B06D9" w:rsidRDefault="001B06D9" w:rsidP="001B06D9">
      <w:pPr>
        <w:rPr>
          <w:color w:val="000000"/>
          <w:sz w:val="24"/>
          <w:lang w:val="x-none"/>
        </w:rPr>
      </w:pPr>
    </w:p>
    <w:p w14:paraId="2D339D64" w14:textId="77777777" w:rsidR="001B06D9" w:rsidRDefault="001B06D9" w:rsidP="001B06D9">
      <w:pPr>
        <w:rPr>
          <w:b/>
          <w:color w:val="000000"/>
          <w:sz w:val="24"/>
          <w:lang w:val="x-none"/>
        </w:rPr>
      </w:pPr>
    </w:p>
    <w:p w14:paraId="3029C984" w14:textId="77777777" w:rsidR="001B06D9" w:rsidRDefault="001B06D9" w:rsidP="001B06D9">
      <w:pPr>
        <w:jc w:val="right"/>
        <w:rPr>
          <w:color w:val="000000"/>
          <w:sz w:val="24"/>
          <w:lang w:val="x-none"/>
        </w:rPr>
      </w:pPr>
    </w:p>
    <w:p w14:paraId="4E248BAB" w14:textId="77777777" w:rsidR="001B06D9" w:rsidRDefault="001B06D9" w:rsidP="001B06D9">
      <w:pPr>
        <w:jc w:val="right"/>
        <w:rPr>
          <w:color w:val="000000"/>
          <w:sz w:val="24"/>
          <w:lang w:val="x-none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1"/>
        <w:gridCol w:w="1924"/>
        <w:gridCol w:w="422"/>
        <w:gridCol w:w="848"/>
        <w:gridCol w:w="1099"/>
        <w:gridCol w:w="1244"/>
        <w:gridCol w:w="351"/>
        <w:gridCol w:w="1341"/>
        <w:gridCol w:w="699"/>
        <w:gridCol w:w="753"/>
        <w:gridCol w:w="600"/>
        <w:gridCol w:w="423"/>
        <w:gridCol w:w="2193"/>
        <w:gridCol w:w="279"/>
        <w:gridCol w:w="456"/>
      </w:tblGrid>
      <w:tr w:rsidR="001B06D9" w14:paraId="529AAC3D" w14:textId="77777777" w:rsidTr="006F5629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6B0EFA3B" w14:textId="77777777" w:rsidR="001B06D9" w:rsidRDefault="001B06D9" w:rsidP="006F5629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lastRenderedPageBreak/>
              <w:t>U.F. n.     2</w:t>
            </w:r>
          </w:p>
          <w:p w14:paraId="38A2A4D7" w14:textId="77777777" w:rsidR="001B06D9" w:rsidRDefault="001B06D9" w:rsidP="006F5629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1B06D9" w14:paraId="5D60D243" w14:textId="77777777" w:rsidTr="006F5629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CE7BBA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Classe: 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6D40B3" w14:textId="77777777" w:rsidR="001B06D9" w:rsidRDefault="001B06D9" w:rsidP="006F5629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caps/>
                <w:color w:val="000000"/>
                <w:sz w:val="24"/>
              </w:rPr>
              <w:t>seconda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7DA5B" w14:textId="77777777" w:rsidR="001B06D9" w:rsidRDefault="001B06D9" w:rsidP="006F5629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Indirizzo: industria e artigianato per il made in italy</w:t>
            </w:r>
          </w:p>
        </w:tc>
      </w:tr>
      <w:tr w:rsidR="001B06D9" w14:paraId="19CEFB25" w14:textId="77777777" w:rsidTr="006F5629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666F4242" w14:textId="77777777" w:rsidR="001B06D9" w:rsidRDefault="001B06D9" w:rsidP="006F5629">
            <w:pPr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554DC9B9" w14:textId="77777777" w:rsidR="001B06D9" w:rsidRDefault="001B06D9" w:rsidP="006F5629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24409FB1" w14:textId="77777777" w:rsidR="001B06D9" w:rsidRDefault="001B06D9" w:rsidP="006F5629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B08D7" w14:textId="77777777" w:rsidR="001B06D9" w:rsidRDefault="001B06D9" w:rsidP="006F5629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TECNOLOGIE, DISEGNO E PROGETTAZIONE</w:t>
            </w:r>
            <w:r>
              <w:rPr>
                <w:smallCaps/>
                <w:color w:val="000000"/>
                <w:sz w:val="24"/>
              </w:rPr>
              <w:t xml:space="preserve">                                                </w:t>
            </w:r>
          </w:p>
        </w:tc>
      </w:tr>
      <w:tr w:rsidR="001B06D9" w14:paraId="19B83093" w14:textId="77777777" w:rsidTr="006F5629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58885" w14:textId="77777777" w:rsidR="001B06D9" w:rsidRDefault="001B06D9" w:rsidP="006F5629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31423" w14:textId="77777777" w:rsidR="001B06D9" w:rsidRDefault="001B06D9" w:rsidP="006F5629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99</w:t>
            </w:r>
          </w:p>
        </w:tc>
      </w:tr>
      <w:tr w:rsidR="001B06D9" w14:paraId="1C67578D" w14:textId="77777777" w:rsidTr="006F5629">
        <w:tc>
          <w:tcPr>
            <w:tcW w:w="14283" w:type="dxa"/>
            <w:gridSpan w:val="15"/>
            <w:shd w:val="clear" w:color="auto" w:fill="DBE5F1"/>
          </w:tcPr>
          <w:p w14:paraId="4A2C312D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1B06D9" w14:paraId="470FD9DA" w14:textId="77777777" w:rsidTr="006F5629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3968BA6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14:paraId="01782777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798EB0A2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Essere consapevole delle potenzialità delle tecnologie rispetto al contesto culturale e  </w:t>
            </w:r>
          </w:p>
          <w:p w14:paraId="721B1DBA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sociale i cui vengono applicate</w:t>
            </w:r>
          </w:p>
          <w:p w14:paraId="15505D16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B06D9" w14:paraId="0AA26E47" w14:textId="77777777" w:rsidTr="006F5629">
        <w:tc>
          <w:tcPr>
            <w:tcW w:w="3639" w:type="dxa"/>
            <w:gridSpan w:val="2"/>
            <w:shd w:val="clear" w:color="auto" w:fill="auto"/>
          </w:tcPr>
          <w:p w14:paraId="46255743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14:paraId="219181BB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662A94FC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B06D9" w14:paraId="572DD0C8" w14:textId="77777777" w:rsidTr="006F5629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6D4E65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del profilo di INDIRIZZO  INTERMEDIE</w:t>
            </w:r>
          </w:p>
          <w:p w14:paraId="40653FCC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074D5D6A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disegni tecnici e/o artistici, di prodotti o parti semplici e consuete, utilizzando le metodologie di rappresentazione grafica e gli strumenti tradizionali o informatici più idonei alle esigenze specifiche di progetto e di settore/contesto</w:t>
            </w:r>
          </w:p>
          <w:p w14:paraId="3E0558FD" w14:textId="77777777" w:rsidR="001B06D9" w:rsidRDefault="001B06D9" w:rsidP="006F5629">
            <w:pPr>
              <w:rPr>
                <w:color w:val="000000"/>
                <w:sz w:val="24"/>
              </w:rPr>
            </w:pPr>
          </w:p>
          <w:p w14:paraId="6E33C590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e presentare modelli fisici di semplici manufatti e/o parti di manufatti,</w:t>
            </w:r>
          </w:p>
          <w:p w14:paraId="532F157B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con caratteristiche dimensionali corrispondenti a quanto previsto dal progetto.</w:t>
            </w:r>
          </w:p>
          <w:p w14:paraId="5057E660" w14:textId="77777777" w:rsidR="001B06D9" w:rsidRDefault="001B06D9" w:rsidP="006F5629">
            <w:pPr>
              <w:ind w:firstLine="708"/>
              <w:rPr>
                <w:color w:val="000000"/>
                <w:sz w:val="24"/>
              </w:rPr>
            </w:pPr>
          </w:p>
        </w:tc>
      </w:tr>
      <w:tr w:rsidR="001B06D9" w14:paraId="046B899A" w14:textId="77777777" w:rsidTr="006F5629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F75AE" w14:textId="77777777" w:rsidR="001B06D9" w:rsidRDefault="001B06D9" w:rsidP="006F5629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252B3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15</w:t>
            </w:r>
          </w:p>
        </w:tc>
      </w:tr>
      <w:tr w:rsidR="001B06D9" w14:paraId="28B864EE" w14:textId="77777777" w:rsidTr="006F5629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C8A93FE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14:paraId="5B5C2FD8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450A0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CB5FE31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55F37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28A69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904B849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E8FB3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BB54B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4E6F456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3844E9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1B06D9" w14:paraId="4F6D5238" w14:textId="77777777" w:rsidTr="006F5629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4504C079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8BCC5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14EB11B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CFCA0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45939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3FFAF81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CD2DD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2A73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793402A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11628C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risolvere problemi</w:t>
            </w:r>
          </w:p>
          <w:p w14:paraId="50FE8626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1B06D9" w14:paraId="172E1EA2" w14:textId="77777777" w:rsidTr="006F5629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81632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84C90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E0655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5B26F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1FB3812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2EC05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561CA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46C58AC1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68D812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835E8BC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1B06D9" w14:paraId="621CCE54" w14:textId="77777777" w:rsidTr="006F5629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5F59F861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199A7EAD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56FA79BB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1B06D9" w14:paraId="4D8A70F9" w14:textId="77777777" w:rsidTr="006F5629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06244CBA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Saper cogliere le interazioni tra esigenze di vita e processi tecnologici.</w:t>
            </w:r>
          </w:p>
          <w:p w14:paraId="39A037BD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52872207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Fasi di un processo tecnologico (sequenza delle operazioni: dall’“idea” all’ “prodotto”)</w:t>
            </w:r>
          </w:p>
          <w:p w14:paraId="2531549D" w14:textId="77777777" w:rsidR="001B06D9" w:rsidRDefault="001B06D9" w:rsidP="006F5629">
            <w:pPr>
              <w:ind w:left="359" w:hanging="359"/>
              <w:rPr>
                <w:bCs/>
                <w:color w:val="000000"/>
                <w:sz w:val="24"/>
              </w:rPr>
            </w:pPr>
          </w:p>
        </w:tc>
        <w:tc>
          <w:tcPr>
            <w:tcW w:w="4633" w:type="dxa"/>
            <w:gridSpan w:val="6"/>
            <w:vMerge w:val="restart"/>
            <w:shd w:val="clear" w:color="auto" w:fill="auto"/>
            <w:vAlign w:val="center"/>
          </w:tcPr>
          <w:p w14:paraId="7087DE5A" w14:textId="77777777" w:rsidR="001B06D9" w:rsidRDefault="001B06D9" w:rsidP="006F5629">
            <w:pPr>
              <w:pStyle w:val="Paragrafoelenco"/>
              <w:ind w:left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LE TEXTURE</w:t>
            </w:r>
          </w:p>
          <w:p w14:paraId="276A224D" w14:textId="77777777" w:rsidR="001B06D9" w:rsidRDefault="001B06D9" w:rsidP="006F5629">
            <w:pPr>
              <w:pStyle w:val="Paragrafoelenco"/>
              <w:ind w:left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Rappresentazione di Texture </w:t>
            </w:r>
            <w:r w:rsidR="00A23C08">
              <w:rPr>
                <w:bCs/>
                <w:color w:val="000000"/>
                <w:sz w:val="24"/>
              </w:rPr>
              <w:t>.</w:t>
            </w:r>
          </w:p>
          <w:p w14:paraId="2DB2A456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Riproduzione grafica delle varie tipologie di </w:t>
            </w:r>
            <w:r>
              <w:rPr>
                <w:color w:val="000000"/>
                <w:sz w:val="24"/>
              </w:rPr>
              <w:lastRenderedPageBreak/>
              <w:t>tessuti: lana, cotone, seta, raso, jeans ecc.</w:t>
            </w:r>
          </w:p>
          <w:p w14:paraId="39575235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Il panneggio</w:t>
            </w:r>
            <w:r w:rsidR="00A23C08">
              <w:rPr>
                <w:color w:val="000000"/>
                <w:sz w:val="24"/>
              </w:rPr>
              <w:t>.</w:t>
            </w:r>
          </w:p>
          <w:p w14:paraId="65F9825C" w14:textId="77777777" w:rsidR="001B06D9" w:rsidRDefault="001B06D9" w:rsidP="006F5629">
            <w:pPr>
              <w:pStyle w:val="Paragrafoelenco"/>
              <w:ind w:left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Antiche tecniche di decorazione: dal 1700 ai giorni nostri.</w:t>
            </w:r>
          </w:p>
          <w:p w14:paraId="300AEBB9" w14:textId="77777777" w:rsidR="001B06D9" w:rsidRDefault="001B06D9" w:rsidP="006F5629">
            <w:pPr>
              <w:rPr>
                <w:color w:val="000000"/>
                <w:sz w:val="24"/>
              </w:rPr>
            </w:pPr>
          </w:p>
          <w:p w14:paraId="2E01EC0E" w14:textId="77777777" w:rsidR="001B06D9" w:rsidRDefault="001B06D9" w:rsidP="006F5629">
            <w:pPr>
              <w:rPr>
                <w:color w:val="000000"/>
                <w:sz w:val="24"/>
              </w:rPr>
            </w:pPr>
          </w:p>
          <w:p w14:paraId="1AC99261" w14:textId="77777777" w:rsidR="001B06D9" w:rsidRDefault="001B06D9" w:rsidP="006F5629">
            <w:pPr>
              <w:rPr>
                <w:color w:val="000000"/>
                <w:sz w:val="24"/>
              </w:rPr>
            </w:pPr>
          </w:p>
          <w:p w14:paraId="42015D0B" w14:textId="77777777" w:rsidR="001B06D9" w:rsidRDefault="001B06D9" w:rsidP="006F5629">
            <w:pPr>
              <w:rPr>
                <w:color w:val="000000"/>
                <w:sz w:val="24"/>
              </w:rPr>
            </w:pPr>
          </w:p>
          <w:p w14:paraId="495B459D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B06D9" w14:paraId="339CBE81" w14:textId="77777777" w:rsidTr="006F5629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531CF199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Leggere e realizzare un semplice disegno tecnico e/o artistico.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186D5F10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Conoscenze spazio grafiche propedeutiche all’apprendimento del</w:t>
            </w:r>
          </w:p>
          <w:p w14:paraId="36E4B28B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disegno.</w:t>
            </w:r>
          </w:p>
        </w:tc>
        <w:tc>
          <w:tcPr>
            <w:tcW w:w="4633" w:type="dxa"/>
            <w:gridSpan w:val="6"/>
            <w:vMerge/>
            <w:shd w:val="clear" w:color="auto" w:fill="auto"/>
            <w:vAlign w:val="center"/>
          </w:tcPr>
          <w:p w14:paraId="7EA24E24" w14:textId="77777777" w:rsidR="001B06D9" w:rsidRDefault="001B06D9" w:rsidP="006F5629">
            <w:pPr>
              <w:pStyle w:val="Paragrafoelenco"/>
              <w:ind w:left="0"/>
              <w:rPr>
                <w:bCs/>
                <w:color w:val="000000"/>
                <w:sz w:val="24"/>
              </w:rPr>
            </w:pPr>
          </w:p>
        </w:tc>
      </w:tr>
      <w:tr w:rsidR="001B06D9" w14:paraId="31624E51" w14:textId="77777777" w:rsidTr="006F5629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1F45256B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Utilizzare il CAD in semplici</w:t>
            </w:r>
          </w:p>
          <w:p w14:paraId="3AB94972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contesti, ove rilevante.</w:t>
            </w:r>
          </w:p>
          <w:p w14:paraId="71437081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  <w:tc>
          <w:tcPr>
            <w:tcW w:w="4734" w:type="dxa"/>
            <w:gridSpan w:val="5"/>
            <w:shd w:val="clear" w:color="auto" w:fill="auto"/>
          </w:tcPr>
          <w:p w14:paraId="433FF9C0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Materiali per il disegno e codici comunicativi.</w:t>
            </w:r>
          </w:p>
          <w:p w14:paraId="085D2261" w14:textId="77777777" w:rsidR="001B06D9" w:rsidRDefault="001B06D9" w:rsidP="006F5629">
            <w:pPr>
              <w:ind w:left="359" w:hanging="359"/>
              <w:rPr>
                <w:color w:val="000000"/>
                <w:sz w:val="24"/>
              </w:rPr>
            </w:pPr>
          </w:p>
        </w:tc>
        <w:tc>
          <w:tcPr>
            <w:tcW w:w="4633" w:type="dxa"/>
            <w:gridSpan w:val="6"/>
            <w:vMerge/>
            <w:shd w:val="clear" w:color="auto" w:fill="auto"/>
            <w:vAlign w:val="center"/>
          </w:tcPr>
          <w:p w14:paraId="77FC9EBA" w14:textId="77777777" w:rsidR="001B06D9" w:rsidRDefault="001B06D9" w:rsidP="006F5629">
            <w:pPr>
              <w:pStyle w:val="Paragrafoelenco"/>
              <w:ind w:left="0"/>
              <w:rPr>
                <w:bCs/>
                <w:color w:val="000000"/>
                <w:sz w:val="24"/>
              </w:rPr>
            </w:pPr>
          </w:p>
        </w:tc>
      </w:tr>
      <w:tr w:rsidR="001B06D9" w14:paraId="37529803" w14:textId="77777777" w:rsidTr="006F5629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23633FEF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Interpretare le informazioni</w:t>
            </w:r>
          </w:p>
          <w:p w14:paraId="31988ABE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contenute in un disegno tecnico/artistico.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440F6979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Documentazione tecnica di base ove rilevante in relazione al settore di attività.</w:t>
            </w:r>
          </w:p>
        </w:tc>
        <w:tc>
          <w:tcPr>
            <w:tcW w:w="4633" w:type="dxa"/>
            <w:gridSpan w:val="6"/>
            <w:vMerge/>
            <w:shd w:val="clear" w:color="auto" w:fill="auto"/>
            <w:vAlign w:val="center"/>
          </w:tcPr>
          <w:p w14:paraId="1E4E279E" w14:textId="77777777" w:rsidR="001B06D9" w:rsidRDefault="001B06D9" w:rsidP="006F5629">
            <w:pPr>
              <w:pStyle w:val="Paragrafoelenco"/>
              <w:ind w:left="0"/>
              <w:rPr>
                <w:bCs/>
                <w:color w:val="000000"/>
                <w:sz w:val="24"/>
              </w:rPr>
            </w:pPr>
          </w:p>
        </w:tc>
      </w:tr>
      <w:tr w:rsidR="001B06D9" w14:paraId="64BCB41D" w14:textId="77777777" w:rsidTr="006F5629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769E8D18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Documentare le fasi di lavorazione. 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3B97C209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Regole di compilazione di</w:t>
            </w:r>
          </w:p>
          <w:p w14:paraId="47FBB7E6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una relazione tecnica.</w:t>
            </w:r>
          </w:p>
        </w:tc>
        <w:tc>
          <w:tcPr>
            <w:tcW w:w="4633" w:type="dxa"/>
            <w:gridSpan w:val="6"/>
            <w:vMerge/>
            <w:shd w:val="clear" w:color="auto" w:fill="auto"/>
            <w:vAlign w:val="center"/>
          </w:tcPr>
          <w:p w14:paraId="1ECACA39" w14:textId="77777777" w:rsidR="001B06D9" w:rsidRDefault="001B06D9" w:rsidP="006F5629">
            <w:pPr>
              <w:pStyle w:val="Paragrafoelenco"/>
              <w:ind w:left="0"/>
              <w:rPr>
                <w:bCs/>
                <w:color w:val="000000"/>
                <w:sz w:val="24"/>
              </w:rPr>
            </w:pPr>
          </w:p>
        </w:tc>
      </w:tr>
      <w:tr w:rsidR="001B06D9" w14:paraId="336C0BB2" w14:textId="77777777" w:rsidTr="006F5629">
        <w:tc>
          <w:tcPr>
            <w:tcW w:w="14283" w:type="dxa"/>
            <w:gridSpan w:val="15"/>
            <w:shd w:val="clear" w:color="auto" w:fill="FABF8F"/>
          </w:tcPr>
          <w:p w14:paraId="36569A59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1B06D9" w14:paraId="2B45C639" w14:textId="77777777" w:rsidTr="006F5629">
        <w:tc>
          <w:tcPr>
            <w:tcW w:w="14283" w:type="dxa"/>
            <w:gridSpan w:val="15"/>
            <w:shd w:val="clear" w:color="auto" w:fill="auto"/>
          </w:tcPr>
          <w:p w14:paraId="53096A74" w14:textId="77777777" w:rsidR="001B06D9" w:rsidRDefault="001B06D9" w:rsidP="006F5629">
            <w:pPr>
              <w:pStyle w:val="Corpodeltesto3"/>
              <w:jc w:val="left"/>
              <w:rPr>
                <w:color w:val="000000"/>
                <w:sz w:val="24"/>
                <w:szCs w:val="24"/>
                <w:lang w:val="it-IT" w:eastAsia="it-IT"/>
              </w:rPr>
            </w:pPr>
            <w:r>
              <w:rPr>
                <w:color w:val="000000"/>
                <w:sz w:val="24"/>
                <w:szCs w:val="24"/>
                <w:lang w:val="it-IT" w:eastAsia="it-IT"/>
              </w:rPr>
              <w:t>PRESENTAZIONE DI UN ARCHIVIO PERSONALE DI RIPRODUZIONI GRAFICHE DELLE VARIE TIPOLOGIE DI TESSUTI.  ILLUSTRA ORALMENTE IL LAVORO SVOLTO</w:t>
            </w:r>
          </w:p>
        </w:tc>
      </w:tr>
    </w:tbl>
    <w:p w14:paraId="2ED249A2" w14:textId="77777777" w:rsidR="001B06D9" w:rsidRDefault="001B06D9" w:rsidP="001B06D9">
      <w:pPr>
        <w:jc w:val="right"/>
        <w:rPr>
          <w:color w:val="000000"/>
          <w:sz w:val="24"/>
          <w:lang w:val="x-none"/>
        </w:rPr>
      </w:pPr>
    </w:p>
    <w:p w14:paraId="545F85EC" w14:textId="77777777" w:rsidR="001B06D9" w:rsidRDefault="001B06D9" w:rsidP="001B06D9">
      <w:pPr>
        <w:jc w:val="right"/>
        <w:rPr>
          <w:color w:val="000000"/>
          <w:sz w:val="24"/>
          <w:lang w:val="x-none"/>
        </w:rPr>
      </w:pPr>
    </w:p>
    <w:p w14:paraId="6FA17FCE" w14:textId="77777777" w:rsidR="001B06D9" w:rsidRDefault="001B06D9" w:rsidP="001B06D9">
      <w:pPr>
        <w:jc w:val="right"/>
        <w:rPr>
          <w:color w:val="000000"/>
          <w:sz w:val="24"/>
          <w:lang w:val="x-none"/>
        </w:rPr>
      </w:pPr>
    </w:p>
    <w:p w14:paraId="21B0F035" w14:textId="77777777" w:rsidR="001B06D9" w:rsidRDefault="001B06D9" w:rsidP="001B06D9">
      <w:pPr>
        <w:jc w:val="right"/>
        <w:rPr>
          <w:color w:val="000000"/>
          <w:sz w:val="24"/>
          <w:lang w:val="x-none"/>
        </w:rPr>
      </w:pPr>
    </w:p>
    <w:p w14:paraId="1BFBEA29" w14:textId="77777777" w:rsidR="001B06D9" w:rsidRDefault="001B06D9" w:rsidP="001B06D9">
      <w:pPr>
        <w:jc w:val="right"/>
        <w:rPr>
          <w:color w:val="000000"/>
          <w:sz w:val="24"/>
          <w:lang w:val="x-none"/>
        </w:rPr>
      </w:pPr>
    </w:p>
    <w:p w14:paraId="2A52F69F" w14:textId="77777777" w:rsidR="001B06D9" w:rsidRDefault="001B06D9" w:rsidP="001B06D9">
      <w:pPr>
        <w:jc w:val="right"/>
        <w:rPr>
          <w:color w:val="000000"/>
          <w:sz w:val="24"/>
          <w:lang w:val="x-none"/>
        </w:rPr>
      </w:pPr>
    </w:p>
    <w:p w14:paraId="4BCBEF6D" w14:textId="77777777" w:rsidR="001B06D9" w:rsidRDefault="001B06D9" w:rsidP="001B06D9">
      <w:pPr>
        <w:jc w:val="right"/>
        <w:rPr>
          <w:color w:val="000000"/>
          <w:sz w:val="24"/>
          <w:lang w:val="x-none"/>
        </w:rPr>
      </w:pPr>
    </w:p>
    <w:p w14:paraId="69AD153E" w14:textId="77777777" w:rsidR="001B06D9" w:rsidRDefault="001B06D9" w:rsidP="001B06D9">
      <w:pPr>
        <w:jc w:val="right"/>
        <w:rPr>
          <w:color w:val="000000"/>
          <w:sz w:val="24"/>
          <w:lang w:val="x-none"/>
        </w:rPr>
      </w:pPr>
    </w:p>
    <w:p w14:paraId="3014D3E6" w14:textId="77777777" w:rsidR="001B06D9" w:rsidRDefault="001B06D9" w:rsidP="001B06D9">
      <w:pPr>
        <w:jc w:val="right"/>
        <w:rPr>
          <w:color w:val="000000"/>
          <w:sz w:val="24"/>
          <w:lang w:val="x-none"/>
        </w:rPr>
      </w:pPr>
    </w:p>
    <w:p w14:paraId="2A11F95F" w14:textId="77777777" w:rsidR="001B06D9" w:rsidRDefault="001B06D9" w:rsidP="001B06D9">
      <w:pPr>
        <w:jc w:val="right"/>
        <w:rPr>
          <w:color w:val="000000"/>
          <w:sz w:val="24"/>
          <w:lang w:val="x-none"/>
        </w:rPr>
      </w:pPr>
    </w:p>
    <w:p w14:paraId="0E986AAF" w14:textId="77777777" w:rsidR="001B06D9" w:rsidRDefault="001B06D9" w:rsidP="001B06D9">
      <w:pPr>
        <w:jc w:val="right"/>
        <w:rPr>
          <w:color w:val="000000"/>
          <w:sz w:val="24"/>
          <w:lang w:val="x-none"/>
        </w:rPr>
      </w:pPr>
    </w:p>
    <w:p w14:paraId="084185C2" w14:textId="77777777" w:rsidR="001B06D9" w:rsidRDefault="001B06D9" w:rsidP="001B06D9">
      <w:pPr>
        <w:jc w:val="right"/>
        <w:rPr>
          <w:color w:val="000000"/>
          <w:sz w:val="24"/>
          <w:lang w:val="x-none"/>
        </w:rPr>
      </w:pPr>
    </w:p>
    <w:p w14:paraId="54B51035" w14:textId="77777777" w:rsidR="001B06D9" w:rsidRDefault="001B06D9" w:rsidP="001B06D9">
      <w:pPr>
        <w:rPr>
          <w:color w:val="000000"/>
          <w:sz w:val="24"/>
          <w:lang w:val="x-none"/>
        </w:rPr>
      </w:pPr>
    </w:p>
    <w:p w14:paraId="413BABF4" w14:textId="77777777" w:rsidR="001B06D9" w:rsidRDefault="001B06D9" w:rsidP="001B06D9">
      <w:pPr>
        <w:rPr>
          <w:color w:val="000000"/>
          <w:sz w:val="24"/>
          <w:lang w:val="x-none"/>
        </w:rPr>
      </w:pPr>
    </w:p>
    <w:p w14:paraId="29407C4B" w14:textId="77777777" w:rsidR="001B06D9" w:rsidRDefault="001B06D9" w:rsidP="001B06D9">
      <w:pPr>
        <w:rPr>
          <w:color w:val="000000"/>
          <w:sz w:val="24"/>
          <w:lang w:val="x-none"/>
        </w:rPr>
      </w:pPr>
    </w:p>
    <w:p w14:paraId="29ED1C1E" w14:textId="77777777" w:rsidR="00782CD5" w:rsidRDefault="00782CD5" w:rsidP="001B06D9">
      <w:pPr>
        <w:rPr>
          <w:color w:val="000000"/>
          <w:sz w:val="24"/>
          <w:lang w:val="x-none"/>
        </w:rPr>
      </w:pPr>
    </w:p>
    <w:p w14:paraId="085C80B2" w14:textId="77777777" w:rsidR="00782CD5" w:rsidRDefault="00782CD5" w:rsidP="001B06D9">
      <w:pPr>
        <w:rPr>
          <w:color w:val="000000"/>
          <w:sz w:val="24"/>
          <w:lang w:val="x-none"/>
        </w:rPr>
      </w:pPr>
    </w:p>
    <w:p w14:paraId="5FC1DF50" w14:textId="77777777" w:rsidR="00782CD5" w:rsidRDefault="00782CD5" w:rsidP="001B06D9">
      <w:pPr>
        <w:rPr>
          <w:color w:val="000000"/>
          <w:sz w:val="24"/>
          <w:lang w:val="x-none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1"/>
        <w:gridCol w:w="1924"/>
        <w:gridCol w:w="422"/>
        <w:gridCol w:w="848"/>
        <w:gridCol w:w="1099"/>
        <w:gridCol w:w="1244"/>
        <w:gridCol w:w="351"/>
        <w:gridCol w:w="1341"/>
        <w:gridCol w:w="699"/>
        <w:gridCol w:w="753"/>
        <w:gridCol w:w="600"/>
        <w:gridCol w:w="423"/>
        <w:gridCol w:w="2193"/>
        <w:gridCol w:w="279"/>
        <w:gridCol w:w="456"/>
      </w:tblGrid>
      <w:tr w:rsidR="001B06D9" w14:paraId="75774A12" w14:textId="77777777" w:rsidTr="006F5629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2BA0F82D" w14:textId="77777777" w:rsidR="001B06D9" w:rsidRDefault="001B06D9" w:rsidP="006F5629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lastRenderedPageBreak/>
              <w:t xml:space="preserve">U.F. n.     </w:t>
            </w:r>
            <w:r w:rsidR="00A23C08">
              <w:rPr>
                <w:b/>
                <w:smallCaps/>
                <w:color w:val="000000"/>
                <w:sz w:val="24"/>
              </w:rPr>
              <w:t>3</w:t>
            </w:r>
          </w:p>
          <w:p w14:paraId="595D9057" w14:textId="77777777" w:rsidR="001B06D9" w:rsidRDefault="001B06D9" w:rsidP="006F5629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1B06D9" w14:paraId="25591E14" w14:textId="77777777" w:rsidTr="006F5629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618707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Classe: 1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86065D" w14:textId="77777777" w:rsidR="001B06D9" w:rsidRDefault="001B06D9" w:rsidP="006F5629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caps/>
                <w:color w:val="000000"/>
                <w:sz w:val="24"/>
              </w:rPr>
              <w:t>seconda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AEEA23" w14:textId="77777777" w:rsidR="001B06D9" w:rsidRDefault="001B06D9" w:rsidP="006F5629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Indirizzo: industria e artigianato per il made in italy</w:t>
            </w:r>
          </w:p>
        </w:tc>
      </w:tr>
      <w:tr w:rsidR="001B06D9" w14:paraId="45A41B11" w14:textId="77777777" w:rsidTr="006F5629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66E3A52D" w14:textId="77777777" w:rsidR="001B06D9" w:rsidRDefault="001B06D9" w:rsidP="006F5629">
            <w:pPr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4644AD3A" w14:textId="77777777" w:rsidR="001B06D9" w:rsidRDefault="00A23C08" w:rsidP="006F5629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53B669E7" w14:textId="77777777" w:rsidR="001B06D9" w:rsidRDefault="001B06D9" w:rsidP="006F5629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9A8F9" w14:textId="77777777" w:rsidR="001B06D9" w:rsidRDefault="001B06D9" w:rsidP="006F5629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TECNOLOGIE, DISEGNO E PROGETTAZIONE</w:t>
            </w:r>
            <w:r>
              <w:rPr>
                <w:smallCaps/>
                <w:color w:val="000000"/>
                <w:sz w:val="24"/>
              </w:rPr>
              <w:t xml:space="preserve">                                                </w:t>
            </w:r>
          </w:p>
        </w:tc>
      </w:tr>
      <w:tr w:rsidR="001B06D9" w14:paraId="7FE87839" w14:textId="77777777" w:rsidTr="006F5629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F475F" w14:textId="77777777" w:rsidR="001B06D9" w:rsidRDefault="001B06D9" w:rsidP="006F5629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1EC71" w14:textId="77777777" w:rsidR="001B06D9" w:rsidRDefault="001B06D9" w:rsidP="006F5629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99</w:t>
            </w:r>
          </w:p>
        </w:tc>
      </w:tr>
      <w:tr w:rsidR="001B06D9" w14:paraId="3B215071" w14:textId="77777777" w:rsidTr="006F5629">
        <w:tc>
          <w:tcPr>
            <w:tcW w:w="14283" w:type="dxa"/>
            <w:gridSpan w:val="15"/>
            <w:shd w:val="clear" w:color="auto" w:fill="DBE5F1"/>
          </w:tcPr>
          <w:p w14:paraId="1459265C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1B06D9" w14:paraId="446EA402" w14:textId="77777777" w:rsidTr="006F5629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817E1A9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14:paraId="1738C55F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77F89118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Essere consapevole delle potenzialità delle tecnologie rispetto al contesto culturale e   sociale i cui vengono applicate</w:t>
            </w:r>
          </w:p>
          <w:p w14:paraId="15E33FC8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</w:p>
          <w:p w14:paraId="4A128B16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</w:p>
        </w:tc>
      </w:tr>
      <w:tr w:rsidR="001B06D9" w14:paraId="37315289" w14:textId="77777777" w:rsidTr="006F5629">
        <w:tc>
          <w:tcPr>
            <w:tcW w:w="3639" w:type="dxa"/>
            <w:gridSpan w:val="2"/>
            <w:shd w:val="clear" w:color="auto" w:fill="auto"/>
          </w:tcPr>
          <w:p w14:paraId="6396B279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14:paraId="2749AC51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50646987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Praticare l’espressività corporea ed esercitare la pratica sportiva, in modo  efficace, in situazioni note, in ambito familiare, scolastico e sociale.</w:t>
            </w:r>
          </w:p>
        </w:tc>
      </w:tr>
      <w:tr w:rsidR="001B06D9" w14:paraId="393D9562" w14:textId="77777777" w:rsidTr="006F5629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381A39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del profilo di INDIRIZZO  INTERMEDIE</w:t>
            </w:r>
          </w:p>
          <w:p w14:paraId="5552EF59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69B4FFDF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Osservare, descrivere ed analizzare i fenomeni base appartenenti alla realtà organizzativa industriale/commerciale e riconoscere, nelle varie forme, i concetti economici essenziali e del mercato nel quale si opera.</w:t>
            </w:r>
          </w:p>
          <w:p w14:paraId="5FC90658" w14:textId="77777777" w:rsidR="001B06D9" w:rsidRDefault="001B06D9" w:rsidP="006F5629">
            <w:pPr>
              <w:rPr>
                <w:color w:val="000000"/>
                <w:sz w:val="24"/>
              </w:rPr>
            </w:pPr>
          </w:p>
          <w:p w14:paraId="3E05533B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e presentare modelli fisici di semplici manufatti e/o parti di manufatti, con caratteristiche dimensionali corrispondenti a quanto previsto dal progetto.</w:t>
            </w:r>
          </w:p>
          <w:p w14:paraId="6D56E289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B06D9" w14:paraId="0B58B54B" w14:textId="77777777" w:rsidTr="006F5629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8B4EF" w14:textId="77777777" w:rsidR="001B06D9" w:rsidRDefault="001B06D9" w:rsidP="006F5629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F09F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18</w:t>
            </w:r>
          </w:p>
        </w:tc>
      </w:tr>
      <w:tr w:rsidR="001B06D9" w14:paraId="6B6FE213" w14:textId="77777777" w:rsidTr="006F5629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52FB431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14:paraId="7220B39C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75284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745930E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758BA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3ACD8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618A82B4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521FD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59E48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648612E9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905DEC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1B06D9" w14:paraId="0AB6B96E" w14:textId="77777777" w:rsidTr="006F5629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3E40EDB6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C2DDE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EA873D2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FEE6B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A6260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33CDF1A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7EDAC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59176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C5A3BA1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AE53AC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risolvere problemi</w:t>
            </w:r>
          </w:p>
          <w:p w14:paraId="56CCD290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1B06D9" w14:paraId="6FE08C87" w14:textId="77777777" w:rsidTr="006F5629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45FA5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5F6A3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39FD0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6A4D0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580D8685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E76AF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BCD4C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330FBF84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32FBCC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4F2C0F1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1B06D9" w14:paraId="6C3EE034" w14:textId="77777777" w:rsidTr="006F5629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147C12FA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76F0C514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0DC57C51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1B06D9" w14:paraId="1E8E5365" w14:textId="77777777" w:rsidTr="006F5629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432C0E3F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lastRenderedPageBreak/>
              <w:t>Utilizzare le funzioni di base dei software più comuni per produrre testi e comunicazioni multimediali, calcolare e rappresentare dati, disegnare, catalogare informazioni, cercare informazioni e comunicare in rete.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0C2B5B56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Operazioni specifiche di base di alcuni dei programmi applicativi più comuni.</w:t>
            </w:r>
          </w:p>
        </w:tc>
        <w:tc>
          <w:tcPr>
            <w:tcW w:w="4633" w:type="dxa"/>
            <w:gridSpan w:val="6"/>
            <w:vMerge w:val="restart"/>
            <w:shd w:val="clear" w:color="auto" w:fill="auto"/>
          </w:tcPr>
          <w:p w14:paraId="765B9A8D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IL PANTALONE</w:t>
            </w:r>
          </w:p>
          <w:p w14:paraId="334508C9" w14:textId="77777777" w:rsidR="001B06D9" w:rsidRDefault="001B06D9" w:rsidP="006F5629">
            <w:pPr>
              <w:pStyle w:val="Paragrafoelenco"/>
              <w:ind w:left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Evoluzione storica del pantalone</w:t>
            </w:r>
          </w:p>
          <w:p w14:paraId="7A6EE0B5" w14:textId="77777777" w:rsidR="001B06D9" w:rsidRDefault="001B06D9" w:rsidP="006F5629">
            <w:pPr>
              <w:pStyle w:val="Paragrafoelenco"/>
              <w:ind w:left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Le linee del pantalone   </w:t>
            </w:r>
          </w:p>
          <w:p w14:paraId="0AAF69DB" w14:textId="77777777" w:rsidR="001B06D9" w:rsidRDefault="001B06D9" w:rsidP="006F5629">
            <w:pPr>
              <w:pStyle w:val="Paragrafoelenco"/>
              <w:ind w:left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Il disegno in piano </w:t>
            </w:r>
          </w:p>
          <w:p w14:paraId="067CB1D5" w14:textId="77777777" w:rsidR="00A23C08" w:rsidRDefault="001B06D9" w:rsidP="006F5629">
            <w:pPr>
              <w:pStyle w:val="Paragrafoelenco"/>
              <w:ind w:left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I particolari tecnici</w:t>
            </w:r>
          </w:p>
          <w:p w14:paraId="78BEDF7D" w14:textId="77777777" w:rsidR="001B06D9" w:rsidRDefault="001B06D9" w:rsidP="006F5629">
            <w:pPr>
              <w:pStyle w:val="Paragrafoelenco"/>
              <w:ind w:left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Progettazione e ideazione.</w:t>
            </w:r>
          </w:p>
          <w:p w14:paraId="4D90B792" w14:textId="77777777" w:rsidR="001B06D9" w:rsidRDefault="001B06D9" w:rsidP="006F5629">
            <w:pPr>
              <w:pStyle w:val="Paragrafoelenco"/>
              <w:ind w:left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Scheda tecnica.</w:t>
            </w:r>
          </w:p>
          <w:p w14:paraId="43DF2AF0" w14:textId="77777777" w:rsidR="001B06D9" w:rsidRDefault="001B06D9" w:rsidP="006F5629">
            <w:pPr>
              <w:pStyle w:val="Paragrafoelenco"/>
              <w:ind w:left="0"/>
              <w:rPr>
                <w:color w:val="000000"/>
                <w:sz w:val="24"/>
              </w:rPr>
            </w:pPr>
          </w:p>
          <w:p w14:paraId="637F1D4A" w14:textId="77777777" w:rsidR="001B06D9" w:rsidRDefault="001B06D9" w:rsidP="006F5629">
            <w:pPr>
              <w:pStyle w:val="Paragrafoelenco"/>
              <w:ind w:left="0"/>
              <w:rPr>
                <w:color w:val="000000"/>
                <w:sz w:val="24"/>
              </w:rPr>
            </w:pPr>
          </w:p>
          <w:p w14:paraId="1E939380" w14:textId="77777777" w:rsidR="001B06D9" w:rsidRDefault="001B06D9" w:rsidP="006F5629">
            <w:pPr>
              <w:pStyle w:val="Paragrafoelenco"/>
              <w:ind w:left="0"/>
              <w:rPr>
                <w:smallCaps/>
                <w:color w:val="000000"/>
                <w:sz w:val="24"/>
              </w:rPr>
            </w:pPr>
          </w:p>
        </w:tc>
      </w:tr>
      <w:tr w:rsidR="001B06D9" w14:paraId="0CA71419" w14:textId="77777777" w:rsidTr="006F5629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5521FE84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Comprendere e produrre</w:t>
            </w:r>
          </w:p>
          <w:p w14:paraId="142DE9F8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consapevolmente i linguaggi non</w:t>
            </w:r>
          </w:p>
          <w:p w14:paraId="407584AB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verbali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776F6916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Gli elementi tecnico-scientifici di base relativi</w:t>
            </w:r>
          </w:p>
          <w:p w14:paraId="081F7073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alle principali tecniche espressive</w:t>
            </w:r>
          </w:p>
        </w:tc>
        <w:tc>
          <w:tcPr>
            <w:tcW w:w="4633" w:type="dxa"/>
            <w:gridSpan w:val="6"/>
            <w:vMerge/>
            <w:shd w:val="clear" w:color="auto" w:fill="auto"/>
          </w:tcPr>
          <w:p w14:paraId="39299E34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B06D9" w14:paraId="51507BCC" w14:textId="77777777" w:rsidTr="006F5629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00BAC972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Leggere, interpretare e costruire</w:t>
            </w:r>
          </w:p>
          <w:p w14:paraId="18CEBD09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tabelle, grafici e schemi a blocchi</w:t>
            </w:r>
          </w:p>
          <w:p w14:paraId="4E36B299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per rappresentare fenomeni</w:t>
            </w:r>
          </w:p>
          <w:p w14:paraId="236E82FE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economici e non economici.</w:t>
            </w:r>
          </w:p>
          <w:p w14:paraId="61A41F8A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  <w:tc>
          <w:tcPr>
            <w:tcW w:w="4734" w:type="dxa"/>
            <w:gridSpan w:val="5"/>
            <w:shd w:val="clear" w:color="auto" w:fill="auto"/>
          </w:tcPr>
          <w:p w14:paraId="705AE618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Le principali rappresentazioni grafiche.</w:t>
            </w:r>
          </w:p>
        </w:tc>
        <w:tc>
          <w:tcPr>
            <w:tcW w:w="4633" w:type="dxa"/>
            <w:gridSpan w:val="6"/>
            <w:vMerge/>
            <w:shd w:val="clear" w:color="auto" w:fill="auto"/>
          </w:tcPr>
          <w:p w14:paraId="6A3A1550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B06D9" w14:paraId="17B030FF" w14:textId="77777777" w:rsidTr="006F5629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17AA23DE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Interpretare le informazioni</w:t>
            </w:r>
          </w:p>
          <w:p w14:paraId="752EBE8E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contenute in un disegno tecnico/artistico.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1D5155A8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Documentazione tecnica di base ove rilevante in relazione al settore di attività.</w:t>
            </w:r>
          </w:p>
        </w:tc>
        <w:tc>
          <w:tcPr>
            <w:tcW w:w="4633" w:type="dxa"/>
            <w:gridSpan w:val="6"/>
            <w:vMerge/>
            <w:shd w:val="clear" w:color="auto" w:fill="auto"/>
          </w:tcPr>
          <w:p w14:paraId="544FE279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B06D9" w14:paraId="610AD1E6" w14:textId="77777777" w:rsidTr="006F5629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5D5475D6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Eseguire il disegno di un semplice manufatto o componente mediante le</w:t>
            </w:r>
          </w:p>
          <w:p w14:paraId="0C396C5C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tecniche CAD e la relativa stampa tradizionale ove rilevante in relazione al settore di attività.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11FEC231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Comandi di base di software CAD specifico per la realizzazione grafica di semplici elementi, ove rilevante in relazione al settore di attività.</w:t>
            </w:r>
          </w:p>
        </w:tc>
        <w:tc>
          <w:tcPr>
            <w:tcW w:w="4633" w:type="dxa"/>
            <w:gridSpan w:val="6"/>
            <w:vMerge/>
            <w:shd w:val="clear" w:color="auto" w:fill="auto"/>
          </w:tcPr>
          <w:p w14:paraId="756C9130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B06D9" w14:paraId="1A1CEC1C" w14:textId="77777777" w:rsidTr="006F5629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7723614F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Documentare le fasi di lavorazione. 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2358FE19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Regole di compilazione di</w:t>
            </w:r>
          </w:p>
          <w:p w14:paraId="2818DC3A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una relazione tecnica.</w:t>
            </w:r>
          </w:p>
        </w:tc>
        <w:tc>
          <w:tcPr>
            <w:tcW w:w="4633" w:type="dxa"/>
            <w:gridSpan w:val="6"/>
            <w:vMerge/>
            <w:shd w:val="clear" w:color="auto" w:fill="auto"/>
          </w:tcPr>
          <w:p w14:paraId="5CC55A0F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B06D9" w14:paraId="6334F816" w14:textId="77777777" w:rsidTr="006F5629">
        <w:tc>
          <w:tcPr>
            <w:tcW w:w="14283" w:type="dxa"/>
            <w:gridSpan w:val="15"/>
            <w:shd w:val="clear" w:color="auto" w:fill="FABF8F"/>
          </w:tcPr>
          <w:p w14:paraId="629AAEE8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1B06D9" w14:paraId="0490F98A" w14:textId="77777777" w:rsidTr="006F5629">
        <w:tc>
          <w:tcPr>
            <w:tcW w:w="14283" w:type="dxa"/>
            <w:gridSpan w:val="15"/>
            <w:shd w:val="clear" w:color="auto" w:fill="auto"/>
          </w:tcPr>
          <w:p w14:paraId="021E3CDC" w14:textId="77777777" w:rsidR="001B06D9" w:rsidRDefault="001B06D9" w:rsidP="006F5629">
            <w:pPr>
              <w:pStyle w:val="Corpodeltesto3"/>
              <w:jc w:val="left"/>
              <w:rPr>
                <w:color w:val="000000"/>
                <w:sz w:val="24"/>
                <w:szCs w:val="24"/>
                <w:lang w:val="it-IT" w:eastAsia="it-IT"/>
              </w:rPr>
            </w:pPr>
            <w:r>
              <w:rPr>
                <w:color w:val="000000"/>
                <w:sz w:val="24"/>
                <w:szCs w:val="24"/>
                <w:lang w:val="it-IT" w:eastAsia="it-IT"/>
              </w:rPr>
              <w:t>L’ALLIEVO RAPPRESENTA LE LINEE E LO STILE DEL PANTALONE FEMMINILE RISPETTANDO LA VESTIBILITA SPECIFICA DEL MODELLO. DISEGNO IN PIANO E SCHEDA TECNICA.</w:t>
            </w:r>
          </w:p>
          <w:p w14:paraId="5D1187BB" w14:textId="77777777" w:rsidR="001B06D9" w:rsidRDefault="001B06D9" w:rsidP="006F5629">
            <w:pPr>
              <w:pStyle w:val="Corpodeltesto3"/>
              <w:jc w:val="left"/>
              <w:rPr>
                <w:color w:val="000000"/>
                <w:sz w:val="24"/>
                <w:szCs w:val="24"/>
                <w:lang w:val="it-IT" w:eastAsia="it-IT"/>
              </w:rPr>
            </w:pPr>
            <w:r>
              <w:rPr>
                <w:color w:val="000000"/>
                <w:sz w:val="24"/>
                <w:szCs w:val="24"/>
                <w:lang w:val="it-IT" w:eastAsia="it-IT"/>
              </w:rPr>
              <w:t>ILLUSTRA ORALMENTE L’EVOLUZIONE DEL PANTALONE.</w:t>
            </w:r>
          </w:p>
        </w:tc>
      </w:tr>
    </w:tbl>
    <w:p w14:paraId="48C1DD21" w14:textId="77777777" w:rsidR="001B06D9" w:rsidRDefault="001B06D9" w:rsidP="001B06D9">
      <w:pPr>
        <w:rPr>
          <w:color w:val="000000"/>
          <w:sz w:val="24"/>
          <w:lang w:val="x-none"/>
        </w:rPr>
      </w:pPr>
    </w:p>
    <w:p w14:paraId="504D0517" w14:textId="77777777" w:rsidR="008F4F9C" w:rsidRDefault="008F4F9C" w:rsidP="001B06D9">
      <w:pPr>
        <w:rPr>
          <w:color w:val="000000"/>
          <w:sz w:val="24"/>
          <w:lang w:val="x-none"/>
        </w:rPr>
      </w:pPr>
    </w:p>
    <w:p w14:paraId="35C935D9" w14:textId="77777777" w:rsidR="008F4F9C" w:rsidRDefault="008F4F9C" w:rsidP="001B06D9">
      <w:pPr>
        <w:rPr>
          <w:color w:val="000000"/>
          <w:sz w:val="24"/>
          <w:lang w:val="x-none"/>
        </w:rPr>
      </w:pPr>
    </w:p>
    <w:p w14:paraId="03238E4B" w14:textId="77777777" w:rsidR="008F4F9C" w:rsidRDefault="008F4F9C" w:rsidP="001B06D9">
      <w:pPr>
        <w:rPr>
          <w:color w:val="000000"/>
          <w:sz w:val="24"/>
          <w:lang w:val="x-none"/>
        </w:rPr>
      </w:pPr>
    </w:p>
    <w:p w14:paraId="0616792A" w14:textId="77777777" w:rsidR="001B06D9" w:rsidRDefault="001B06D9" w:rsidP="001B06D9">
      <w:pPr>
        <w:rPr>
          <w:color w:val="000000"/>
          <w:sz w:val="24"/>
          <w:lang w:val="x-none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1"/>
        <w:gridCol w:w="1924"/>
        <w:gridCol w:w="422"/>
        <w:gridCol w:w="848"/>
        <w:gridCol w:w="1099"/>
        <w:gridCol w:w="1244"/>
        <w:gridCol w:w="351"/>
        <w:gridCol w:w="1341"/>
        <w:gridCol w:w="699"/>
        <w:gridCol w:w="753"/>
        <w:gridCol w:w="600"/>
        <w:gridCol w:w="423"/>
        <w:gridCol w:w="2193"/>
        <w:gridCol w:w="279"/>
        <w:gridCol w:w="456"/>
      </w:tblGrid>
      <w:tr w:rsidR="00A23C08" w14:paraId="72D6CCD5" w14:textId="77777777" w:rsidTr="00920BCA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2732F04B" w14:textId="77777777" w:rsidR="00A23C08" w:rsidRDefault="00A23C08" w:rsidP="00920B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lastRenderedPageBreak/>
              <w:t>U.F. n.     4</w:t>
            </w:r>
          </w:p>
          <w:p w14:paraId="683921E9" w14:textId="77777777" w:rsidR="00A23C08" w:rsidRDefault="00A23C08" w:rsidP="00920B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A23C08" w14:paraId="04D6C571" w14:textId="77777777" w:rsidTr="00920BCA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7D002A" w14:textId="77777777" w:rsidR="00A23C08" w:rsidRDefault="00A23C08" w:rsidP="00920BCA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Classe: 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7C1D9B" w14:textId="77777777" w:rsidR="00A23C08" w:rsidRDefault="00A23C08" w:rsidP="00920BCA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caps/>
                <w:color w:val="000000"/>
                <w:sz w:val="24"/>
              </w:rPr>
              <w:t>seconda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888EB1" w14:textId="77777777" w:rsidR="00A23C08" w:rsidRDefault="00A23C08" w:rsidP="00920BCA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Indirizzo: industria e artigianato per il made in italy</w:t>
            </w:r>
          </w:p>
        </w:tc>
      </w:tr>
      <w:tr w:rsidR="00A23C08" w14:paraId="51F26325" w14:textId="77777777" w:rsidTr="00920BCA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3E6128D0" w14:textId="77777777" w:rsidR="00A23C08" w:rsidRDefault="00A23C08" w:rsidP="00920BCA">
            <w:pPr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30678636" w14:textId="77777777" w:rsidR="00A23C08" w:rsidRDefault="00A23C08" w:rsidP="00920BCA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4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0E948682" w14:textId="77777777" w:rsidR="00A23C08" w:rsidRDefault="00A23C08" w:rsidP="00920BCA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8E83D" w14:textId="77777777" w:rsidR="00A23C08" w:rsidRDefault="00A23C08" w:rsidP="00920BCA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TECNOLOGIE, DISEGNO E PROGETTAZIONE</w:t>
            </w:r>
            <w:r>
              <w:rPr>
                <w:smallCaps/>
                <w:color w:val="000000"/>
                <w:sz w:val="24"/>
              </w:rPr>
              <w:t xml:space="preserve">                                                </w:t>
            </w:r>
          </w:p>
        </w:tc>
      </w:tr>
      <w:tr w:rsidR="00A23C08" w14:paraId="6B8E7879" w14:textId="77777777" w:rsidTr="00920BCA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26D5D" w14:textId="77777777" w:rsidR="00A23C08" w:rsidRDefault="00A23C08" w:rsidP="00920BCA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A6A57" w14:textId="77777777" w:rsidR="00A23C08" w:rsidRDefault="00A23C08" w:rsidP="00920BCA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99</w:t>
            </w:r>
          </w:p>
        </w:tc>
      </w:tr>
      <w:tr w:rsidR="00A23C08" w14:paraId="3D726D9C" w14:textId="77777777" w:rsidTr="00920BCA">
        <w:tc>
          <w:tcPr>
            <w:tcW w:w="14283" w:type="dxa"/>
            <w:gridSpan w:val="15"/>
            <w:shd w:val="clear" w:color="auto" w:fill="DBE5F1"/>
          </w:tcPr>
          <w:p w14:paraId="53B0B73C" w14:textId="77777777" w:rsidR="00A23C08" w:rsidRDefault="00A23C08" w:rsidP="00920BCA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A23C08" w14:paraId="76FEC1C4" w14:textId="77777777" w:rsidTr="00920BCA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E3DA54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14:paraId="653BAE7E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3DA1F9C8" w14:textId="77777777" w:rsidR="00A23C08" w:rsidRDefault="00A23C08" w:rsidP="00920BCA">
            <w:pPr>
              <w:rPr>
                <w:color w:val="000000"/>
                <w:sz w:val="24"/>
              </w:rPr>
            </w:pPr>
          </w:p>
          <w:p w14:paraId="09F8379D" w14:textId="77777777" w:rsidR="00A23C08" w:rsidRDefault="00A23C08" w:rsidP="00920BCA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Essere consapevole delle potenzialità delle tecnologie rispetto al contesto culturale e  sociale i cui vengono applicate</w:t>
            </w:r>
          </w:p>
          <w:p w14:paraId="127A403B" w14:textId="77777777" w:rsidR="00A23C08" w:rsidRDefault="00A23C08" w:rsidP="00920BCA">
            <w:pPr>
              <w:rPr>
                <w:color w:val="000000"/>
                <w:sz w:val="24"/>
              </w:rPr>
            </w:pPr>
          </w:p>
        </w:tc>
      </w:tr>
      <w:tr w:rsidR="00A23C08" w14:paraId="4AF512E7" w14:textId="77777777" w:rsidTr="00920BCA">
        <w:tc>
          <w:tcPr>
            <w:tcW w:w="3639" w:type="dxa"/>
            <w:gridSpan w:val="2"/>
            <w:shd w:val="clear" w:color="auto" w:fill="auto"/>
          </w:tcPr>
          <w:p w14:paraId="265C6E19" w14:textId="77777777" w:rsidR="00A23C08" w:rsidRDefault="00A23C08" w:rsidP="00920BCA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14:paraId="42F86C28" w14:textId="77777777" w:rsidR="00A23C08" w:rsidRDefault="00A23C08" w:rsidP="00920BCA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4F5A016A" w14:textId="77777777" w:rsidR="00A23C08" w:rsidRDefault="00A23C08" w:rsidP="00920BCA">
            <w:pPr>
              <w:rPr>
                <w:color w:val="000000"/>
                <w:sz w:val="24"/>
              </w:rPr>
            </w:pPr>
          </w:p>
        </w:tc>
      </w:tr>
      <w:tr w:rsidR="00A23C08" w14:paraId="609F44A7" w14:textId="77777777" w:rsidTr="00920BCA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E30820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del profilo di INDIRIZZO  INTERMEDIE</w:t>
            </w:r>
          </w:p>
          <w:p w14:paraId="3EBB9628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3D7C50E7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Saper individuare le principali norme di riferimento nell’ambito dell’igiene e sicurezza nei luoghi di lavoro, identificare le situazioni di rischio per sé e per gli altri </w:t>
            </w:r>
          </w:p>
          <w:p w14:paraId="6538759F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Osservare, descrivere ed analizzare i fenomeni base appartenenti alla realtà organizzativa industriale/commerciale e riconoscere, nelle varie forme, i concetti economici essenziali e del mercato nel quale si opera.</w:t>
            </w:r>
          </w:p>
          <w:p w14:paraId="42054E72" w14:textId="77777777" w:rsidR="00A23C08" w:rsidRDefault="00A23C08" w:rsidP="00920BCA">
            <w:pPr>
              <w:ind w:firstLine="708"/>
              <w:rPr>
                <w:color w:val="000000"/>
                <w:sz w:val="24"/>
              </w:rPr>
            </w:pPr>
          </w:p>
        </w:tc>
      </w:tr>
      <w:tr w:rsidR="00A23C08" w14:paraId="2D94DC40" w14:textId="77777777" w:rsidTr="00920BCA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9A152" w14:textId="77777777" w:rsidR="00A23C08" w:rsidRDefault="00A23C08" w:rsidP="00920BCA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E9AC9" w14:textId="77777777" w:rsidR="00A23C08" w:rsidRDefault="00A23C08" w:rsidP="00920BCA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12</w:t>
            </w:r>
          </w:p>
        </w:tc>
      </w:tr>
      <w:tr w:rsidR="00A23C08" w14:paraId="68D20BC5" w14:textId="77777777" w:rsidTr="00920BCA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2D244D0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14:paraId="17A6B6EF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49A5B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E62835B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5FBEC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E599D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8B09D74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50E34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EE165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4429A6F3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F68828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A23C08" w14:paraId="7DBEBA1D" w14:textId="77777777" w:rsidTr="00920BCA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5D1A68F8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9DB38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B9BC71E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28039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DD8A2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5F1C9518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0962E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E4218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09A7554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93CC7E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risolvere problemi</w:t>
            </w:r>
          </w:p>
          <w:p w14:paraId="1118C15D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A23C08" w14:paraId="09EADA06" w14:textId="77777777" w:rsidTr="00920BCA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6E69E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A0D72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2A448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53E23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5BEDB8B4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3B21F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53C35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BC39B24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237E68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EB53CCF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A23C08" w14:paraId="3C8314A1" w14:textId="77777777" w:rsidTr="00920BCA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11BABF5F" w14:textId="77777777" w:rsidR="00A23C08" w:rsidRDefault="00A23C08" w:rsidP="00920BCA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444C52EA" w14:textId="77777777" w:rsidR="00A23C08" w:rsidRDefault="00A23C08" w:rsidP="00920BCA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3F15A5B6" w14:textId="77777777" w:rsidR="00A23C08" w:rsidRDefault="00A23C08" w:rsidP="00920BCA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A23C08" w14:paraId="2C80C8A3" w14:textId="77777777" w:rsidTr="00920BCA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0BBB3258" w14:textId="77777777" w:rsidR="00A23C08" w:rsidRDefault="00A23C08" w:rsidP="00920BCA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Saper cogliere le interazioni tra esigenze di vita e processi tecnologici.</w:t>
            </w:r>
          </w:p>
          <w:p w14:paraId="278702E2" w14:textId="77777777" w:rsidR="00A23C08" w:rsidRDefault="00A23C08" w:rsidP="00920BCA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01865253" w14:textId="77777777" w:rsidR="00A23C08" w:rsidRDefault="00A23C08" w:rsidP="00920BCA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Fasi di un processo tecnologico (sequenza delle operazioni: dall’“idea” all’ “prodotto”)</w:t>
            </w:r>
          </w:p>
          <w:p w14:paraId="1910F2CD" w14:textId="77777777" w:rsidR="00A23C08" w:rsidRDefault="00A23C08" w:rsidP="00920BCA">
            <w:pPr>
              <w:ind w:left="359" w:hanging="359"/>
              <w:rPr>
                <w:bCs/>
                <w:color w:val="000000"/>
                <w:sz w:val="24"/>
              </w:rPr>
            </w:pPr>
          </w:p>
        </w:tc>
        <w:tc>
          <w:tcPr>
            <w:tcW w:w="4633" w:type="dxa"/>
            <w:gridSpan w:val="6"/>
            <w:vMerge w:val="restart"/>
            <w:shd w:val="clear" w:color="auto" w:fill="auto"/>
          </w:tcPr>
          <w:p w14:paraId="3A3F623D" w14:textId="77777777" w:rsidR="00A23C08" w:rsidRDefault="00A23C08" w:rsidP="00920BCA">
            <w:pPr>
              <w:pStyle w:val="Paragrafoelenco"/>
              <w:ind w:left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LA SICUREZZA</w:t>
            </w:r>
          </w:p>
          <w:p w14:paraId="2CA8933E" w14:textId="77777777" w:rsidR="00A23C08" w:rsidRDefault="00A23C08" w:rsidP="00920BCA">
            <w:pPr>
              <w:pStyle w:val="Paragrafoelenco"/>
              <w:ind w:left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D.LGS 81/08</w:t>
            </w:r>
          </w:p>
          <w:p w14:paraId="5A2581D8" w14:textId="77777777" w:rsidR="00A23C08" w:rsidRDefault="00A23C08" w:rsidP="00920BCA">
            <w:pPr>
              <w:pStyle w:val="Paragrafoelenco"/>
              <w:ind w:left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formazione e informazione sui rischi</w:t>
            </w:r>
          </w:p>
          <w:p w14:paraId="6BF330E1" w14:textId="77777777" w:rsidR="00A23C08" w:rsidRDefault="00A23C08" w:rsidP="00920BCA">
            <w:pPr>
              <w:pStyle w:val="Paragrafoelenco"/>
              <w:ind w:left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introduzione ai rischi specifici nell’attività di progettazione.</w:t>
            </w:r>
          </w:p>
          <w:p w14:paraId="6BA719C7" w14:textId="77777777" w:rsidR="00A23C08" w:rsidRDefault="00A23C08" w:rsidP="00920BCA">
            <w:pPr>
              <w:pStyle w:val="Paragrafoelenco"/>
              <w:ind w:left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DPI e segnaletica di sicurezza.</w:t>
            </w:r>
          </w:p>
          <w:p w14:paraId="0494D2D2" w14:textId="77777777" w:rsidR="00A23C08" w:rsidRDefault="00A23C08" w:rsidP="00920BCA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Le aziende della filiera tessile dalla progettazione alla realizzazione del prodotto moda.</w:t>
            </w:r>
          </w:p>
          <w:p w14:paraId="5C686893" w14:textId="77777777" w:rsidR="00A23C08" w:rsidRDefault="00A23C08" w:rsidP="00920BCA">
            <w:pPr>
              <w:ind w:firstLine="708"/>
              <w:rPr>
                <w:color w:val="000000"/>
                <w:sz w:val="24"/>
              </w:rPr>
            </w:pPr>
          </w:p>
        </w:tc>
      </w:tr>
      <w:tr w:rsidR="00A23C08" w14:paraId="1C603846" w14:textId="77777777" w:rsidTr="00920BCA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639DEB02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Individuare e rispettare i</w:t>
            </w:r>
          </w:p>
          <w:p w14:paraId="3C4D84BE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principali segnali di divieto, pericolo e prescrizione tipici delle lavorazioni del settore. 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04EA3EC6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Segnaletica in materia di emergenza, salute e sicurezza nei luoghi di lavoro.</w:t>
            </w:r>
          </w:p>
          <w:p w14:paraId="2976EBED" w14:textId="77777777" w:rsidR="00A23C08" w:rsidRDefault="00A23C08" w:rsidP="00920BCA">
            <w:pPr>
              <w:rPr>
                <w:color w:val="000000"/>
                <w:sz w:val="24"/>
              </w:rPr>
            </w:pPr>
          </w:p>
          <w:p w14:paraId="5245AD33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Disposizioni penali –sanzioni.</w:t>
            </w:r>
          </w:p>
        </w:tc>
        <w:tc>
          <w:tcPr>
            <w:tcW w:w="4633" w:type="dxa"/>
            <w:gridSpan w:val="6"/>
            <w:vMerge/>
            <w:shd w:val="clear" w:color="auto" w:fill="auto"/>
          </w:tcPr>
          <w:p w14:paraId="56127004" w14:textId="77777777" w:rsidR="00A23C08" w:rsidRDefault="00A23C08" w:rsidP="00920BCA">
            <w:pPr>
              <w:pStyle w:val="Paragrafoelenco"/>
              <w:ind w:left="0"/>
              <w:rPr>
                <w:smallCaps/>
                <w:color w:val="000000"/>
                <w:sz w:val="24"/>
              </w:rPr>
            </w:pPr>
          </w:p>
        </w:tc>
      </w:tr>
      <w:tr w:rsidR="00A23C08" w14:paraId="741AF1A0" w14:textId="77777777" w:rsidTr="00920BCA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325BA1B5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Utilizzare correttamente le attrezzature ed i dispositivi di protezione individuali e collettivi.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00577327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Formazione, informazione ed addestramento: uso delle attrezzature di</w:t>
            </w:r>
          </w:p>
          <w:p w14:paraId="35E93CD7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lavoro e dei dispositivi di protezione individuale.</w:t>
            </w:r>
          </w:p>
        </w:tc>
        <w:tc>
          <w:tcPr>
            <w:tcW w:w="4633" w:type="dxa"/>
            <w:gridSpan w:val="6"/>
            <w:vMerge/>
            <w:shd w:val="clear" w:color="auto" w:fill="auto"/>
          </w:tcPr>
          <w:p w14:paraId="4FCFDB3F" w14:textId="77777777" w:rsidR="00A23C08" w:rsidRDefault="00A23C08" w:rsidP="00920BCA">
            <w:pPr>
              <w:pStyle w:val="Paragrafoelenco"/>
              <w:ind w:left="0"/>
              <w:rPr>
                <w:smallCaps/>
                <w:color w:val="000000"/>
                <w:sz w:val="24"/>
              </w:rPr>
            </w:pPr>
          </w:p>
        </w:tc>
      </w:tr>
      <w:tr w:rsidR="00A23C08" w14:paraId="0E77B434" w14:textId="77777777" w:rsidTr="00920BCA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48B47CFD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Individuare e descrivere i concetti</w:t>
            </w:r>
          </w:p>
          <w:p w14:paraId="4F2BC51C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fondamentali inerenti l’azienda e</w:t>
            </w:r>
          </w:p>
          <w:p w14:paraId="5D359CC9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l’attività economica.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6CCCAE26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Concetti fondamentali inerenti l’azienda e l’attività economica.</w:t>
            </w:r>
          </w:p>
        </w:tc>
        <w:tc>
          <w:tcPr>
            <w:tcW w:w="4633" w:type="dxa"/>
            <w:gridSpan w:val="6"/>
            <w:vMerge/>
            <w:shd w:val="clear" w:color="auto" w:fill="auto"/>
          </w:tcPr>
          <w:p w14:paraId="0341CD90" w14:textId="77777777" w:rsidR="00A23C08" w:rsidRDefault="00A23C08" w:rsidP="00920BCA">
            <w:pPr>
              <w:pStyle w:val="Paragrafoelenco"/>
              <w:ind w:left="0"/>
              <w:rPr>
                <w:smallCaps/>
                <w:color w:val="000000"/>
                <w:sz w:val="24"/>
              </w:rPr>
            </w:pPr>
          </w:p>
        </w:tc>
      </w:tr>
      <w:tr w:rsidR="00A23C08" w14:paraId="4D9CF51E" w14:textId="77777777" w:rsidTr="00920BCA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2148ECC9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Riconoscere le caratteristiche</w:t>
            </w:r>
          </w:p>
          <w:p w14:paraId="05B0A6DA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fondamentali del mercato e della</w:t>
            </w:r>
          </w:p>
          <w:p w14:paraId="64FDA5C7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domanda e dell’offerta di un bene.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71CDA00D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Fattori della produzione e mercati di approvvigionamento e di sbocco.</w:t>
            </w:r>
          </w:p>
          <w:p w14:paraId="78820DFA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Nozioni di domanda e offerta di un bene.</w:t>
            </w:r>
          </w:p>
        </w:tc>
        <w:tc>
          <w:tcPr>
            <w:tcW w:w="4633" w:type="dxa"/>
            <w:gridSpan w:val="6"/>
            <w:vMerge/>
            <w:shd w:val="clear" w:color="auto" w:fill="auto"/>
          </w:tcPr>
          <w:p w14:paraId="305F2862" w14:textId="77777777" w:rsidR="00A23C08" w:rsidRDefault="00A23C08" w:rsidP="00920BCA">
            <w:pPr>
              <w:pStyle w:val="Paragrafoelenco"/>
              <w:ind w:left="0"/>
              <w:rPr>
                <w:smallCaps/>
                <w:color w:val="000000"/>
                <w:sz w:val="24"/>
              </w:rPr>
            </w:pPr>
          </w:p>
        </w:tc>
      </w:tr>
      <w:tr w:rsidR="00A23C08" w14:paraId="205E50EE" w14:textId="77777777" w:rsidTr="00920BCA">
        <w:tc>
          <w:tcPr>
            <w:tcW w:w="14283" w:type="dxa"/>
            <w:gridSpan w:val="15"/>
            <w:shd w:val="clear" w:color="auto" w:fill="FABF8F"/>
          </w:tcPr>
          <w:p w14:paraId="19745E9C" w14:textId="77777777" w:rsidR="00A23C08" w:rsidRDefault="00A23C08" w:rsidP="00920BCA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A23C08" w14:paraId="64B60178" w14:textId="77777777" w:rsidTr="00920BCA">
        <w:tc>
          <w:tcPr>
            <w:tcW w:w="14283" w:type="dxa"/>
            <w:gridSpan w:val="15"/>
            <w:shd w:val="clear" w:color="auto" w:fill="auto"/>
          </w:tcPr>
          <w:p w14:paraId="5D536E29" w14:textId="77777777" w:rsidR="00A23C08" w:rsidRDefault="00A23C08" w:rsidP="00920BCA">
            <w:pPr>
              <w:pStyle w:val="Corpodeltesto3"/>
              <w:jc w:val="left"/>
              <w:rPr>
                <w:color w:val="000000"/>
                <w:sz w:val="24"/>
                <w:szCs w:val="24"/>
                <w:lang w:val="it-IT" w:eastAsia="it-IT"/>
              </w:rPr>
            </w:pPr>
            <w:r>
              <w:rPr>
                <w:color w:val="000000"/>
                <w:sz w:val="24"/>
                <w:szCs w:val="24"/>
                <w:lang w:val="it-IT" w:eastAsia="it-IT"/>
              </w:rPr>
              <w:t>DESCRIVE E ILLUSTRA ORALMENTE IL LAVORO SVOLTO</w:t>
            </w:r>
          </w:p>
        </w:tc>
      </w:tr>
    </w:tbl>
    <w:p w14:paraId="35634BFC" w14:textId="77777777" w:rsidR="00A23C08" w:rsidRPr="00A23C08" w:rsidRDefault="00A23C08" w:rsidP="001B06D9">
      <w:pPr>
        <w:rPr>
          <w:color w:val="000000"/>
          <w:sz w:val="24"/>
        </w:rPr>
      </w:pPr>
    </w:p>
    <w:p w14:paraId="3D66D1E5" w14:textId="77777777" w:rsidR="00A23C08" w:rsidRDefault="00A23C08" w:rsidP="001B06D9">
      <w:pPr>
        <w:rPr>
          <w:color w:val="000000"/>
          <w:sz w:val="24"/>
          <w:lang w:val="x-none"/>
        </w:rPr>
      </w:pPr>
    </w:p>
    <w:p w14:paraId="2C8F25BE" w14:textId="77777777" w:rsidR="00A23C08" w:rsidRDefault="00A23C08" w:rsidP="001B06D9">
      <w:pPr>
        <w:rPr>
          <w:color w:val="000000"/>
          <w:sz w:val="24"/>
          <w:lang w:val="x-none"/>
        </w:rPr>
      </w:pPr>
    </w:p>
    <w:p w14:paraId="0AA7C4EA" w14:textId="77777777" w:rsidR="00A23C08" w:rsidRDefault="00A23C08" w:rsidP="001B06D9">
      <w:pPr>
        <w:rPr>
          <w:color w:val="000000"/>
          <w:sz w:val="24"/>
          <w:lang w:val="x-none"/>
        </w:rPr>
      </w:pPr>
    </w:p>
    <w:p w14:paraId="613A0525" w14:textId="77777777" w:rsidR="00A23C08" w:rsidRDefault="00A23C08" w:rsidP="001B06D9">
      <w:pPr>
        <w:rPr>
          <w:color w:val="000000"/>
          <w:sz w:val="24"/>
          <w:lang w:val="x-none"/>
        </w:rPr>
      </w:pPr>
    </w:p>
    <w:p w14:paraId="09E448DE" w14:textId="77777777" w:rsidR="00A23C08" w:rsidRDefault="00A23C08" w:rsidP="001B06D9">
      <w:pPr>
        <w:rPr>
          <w:color w:val="000000"/>
          <w:sz w:val="24"/>
          <w:lang w:val="x-none"/>
        </w:rPr>
      </w:pPr>
    </w:p>
    <w:p w14:paraId="15CC19C2" w14:textId="77777777" w:rsidR="00A23C08" w:rsidRDefault="00A23C08" w:rsidP="001B06D9">
      <w:pPr>
        <w:rPr>
          <w:color w:val="000000"/>
          <w:sz w:val="24"/>
          <w:lang w:val="x-none"/>
        </w:rPr>
      </w:pPr>
    </w:p>
    <w:p w14:paraId="5204E84A" w14:textId="77777777" w:rsidR="00A23C08" w:rsidRDefault="00A23C08" w:rsidP="001B06D9">
      <w:pPr>
        <w:rPr>
          <w:color w:val="000000"/>
          <w:sz w:val="24"/>
          <w:lang w:val="x-none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1"/>
        <w:gridCol w:w="1924"/>
        <w:gridCol w:w="422"/>
        <w:gridCol w:w="848"/>
        <w:gridCol w:w="1099"/>
        <w:gridCol w:w="1244"/>
        <w:gridCol w:w="351"/>
        <w:gridCol w:w="1341"/>
        <w:gridCol w:w="699"/>
        <w:gridCol w:w="753"/>
        <w:gridCol w:w="600"/>
        <w:gridCol w:w="423"/>
        <w:gridCol w:w="2193"/>
        <w:gridCol w:w="279"/>
        <w:gridCol w:w="456"/>
      </w:tblGrid>
      <w:tr w:rsidR="00A23C08" w14:paraId="6D7FE675" w14:textId="77777777" w:rsidTr="00920BCA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21503D4B" w14:textId="77777777" w:rsidR="00A23C08" w:rsidRDefault="00A23C08" w:rsidP="00920B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U.F. n.     5</w:t>
            </w:r>
          </w:p>
          <w:p w14:paraId="1E4C3AFE" w14:textId="77777777" w:rsidR="00A23C08" w:rsidRDefault="00A23C08" w:rsidP="00920B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A23C08" w14:paraId="411415A0" w14:textId="77777777" w:rsidTr="00920BCA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B8FB95" w14:textId="77777777" w:rsidR="00A23C08" w:rsidRDefault="00A23C08" w:rsidP="00920BCA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Classe: 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985E50" w14:textId="77777777" w:rsidR="00A23C08" w:rsidRDefault="00A23C08" w:rsidP="00920BCA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caps/>
                <w:color w:val="000000"/>
                <w:sz w:val="24"/>
              </w:rPr>
              <w:t>seconda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72570" w14:textId="77777777" w:rsidR="00A23C08" w:rsidRDefault="00A23C08" w:rsidP="00920BCA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Indirizzo: industria e artigianato per il made in italy</w:t>
            </w:r>
          </w:p>
        </w:tc>
      </w:tr>
      <w:tr w:rsidR="00A23C08" w14:paraId="533A7E5D" w14:textId="77777777" w:rsidTr="00920BCA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3A8E7018" w14:textId="77777777" w:rsidR="00A23C08" w:rsidRDefault="00A23C08" w:rsidP="00920BCA">
            <w:pPr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056F21D0" w14:textId="77777777" w:rsidR="00A23C08" w:rsidRDefault="00A23C08" w:rsidP="00920BCA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5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1370DAEB" w14:textId="77777777" w:rsidR="00A23C08" w:rsidRDefault="00A23C08" w:rsidP="00920BCA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B1F3E" w14:textId="77777777" w:rsidR="00A23C08" w:rsidRDefault="00A23C08" w:rsidP="00920BCA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TECNOLOGIE, DISEGNO E PROGETTAZIONE</w:t>
            </w:r>
            <w:r>
              <w:rPr>
                <w:smallCaps/>
                <w:color w:val="000000"/>
                <w:sz w:val="24"/>
              </w:rPr>
              <w:t xml:space="preserve">                                                </w:t>
            </w:r>
          </w:p>
        </w:tc>
      </w:tr>
      <w:tr w:rsidR="00A23C08" w14:paraId="75C9EA72" w14:textId="77777777" w:rsidTr="00920BCA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0EA4E8" w14:textId="77777777" w:rsidR="00A23C08" w:rsidRDefault="00A23C08" w:rsidP="00920BCA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91A11" w14:textId="77777777" w:rsidR="00A23C08" w:rsidRDefault="00A23C08" w:rsidP="00920BCA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99</w:t>
            </w:r>
          </w:p>
        </w:tc>
      </w:tr>
      <w:tr w:rsidR="00A23C08" w14:paraId="0C72BD11" w14:textId="77777777" w:rsidTr="00920BCA">
        <w:tc>
          <w:tcPr>
            <w:tcW w:w="14283" w:type="dxa"/>
            <w:gridSpan w:val="15"/>
            <w:shd w:val="clear" w:color="auto" w:fill="DBE5F1"/>
          </w:tcPr>
          <w:p w14:paraId="5E340362" w14:textId="77777777" w:rsidR="00A23C08" w:rsidRDefault="00A23C08" w:rsidP="00920BCA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A23C08" w14:paraId="11BE3E4E" w14:textId="77777777" w:rsidTr="00920BCA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CBEF52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14:paraId="32A8F4D5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lastRenderedPageBreak/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16C55344" w14:textId="77777777" w:rsidR="00A23C08" w:rsidRDefault="00A23C08" w:rsidP="00920BCA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lastRenderedPageBreak/>
              <w:t xml:space="preserve">Essere consapevole delle potenzialità delle tecnologie rispetto al contesto culturale e  </w:t>
            </w:r>
          </w:p>
          <w:p w14:paraId="2B1820E9" w14:textId="77777777" w:rsidR="00A23C08" w:rsidRDefault="00A23C08" w:rsidP="00920BCA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sociale i cui vengono applicate</w:t>
            </w:r>
          </w:p>
          <w:p w14:paraId="57B34FE1" w14:textId="77777777" w:rsidR="00A23C08" w:rsidRDefault="00A23C08" w:rsidP="00920BCA">
            <w:pPr>
              <w:rPr>
                <w:bCs/>
                <w:color w:val="000000"/>
                <w:sz w:val="24"/>
              </w:rPr>
            </w:pPr>
          </w:p>
          <w:p w14:paraId="150C3E49" w14:textId="77777777" w:rsidR="00A23C08" w:rsidRDefault="00A23C08" w:rsidP="00920BCA">
            <w:pPr>
              <w:rPr>
                <w:bCs/>
                <w:color w:val="000000"/>
                <w:sz w:val="24"/>
              </w:rPr>
            </w:pPr>
          </w:p>
        </w:tc>
      </w:tr>
      <w:tr w:rsidR="00A23C08" w14:paraId="5FD2EDB9" w14:textId="77777777" w:rsidTr="00920BCA">
        <w:tc>
          <w:tcPr>
            <w:tcW w:w="3639" w:type="dxa"/>
            <w:gridSpan w:val="2"/>
            <w:shd w:val="clear" w:color="auto" w:fill="auto"/>
          </w:tcPr>
          <w:p w14:paraId="4A68EA43" w14:textId="77777777" w:rsidR="00A23C08" w:rsidRDefault="00A23C08" w:rsidP="00920BCA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lastRenderedPageBreak/>
              <w:t xml:space="preserve">Competenze PECUP generali INTERMEDIE </w:t>
            </w:r>
          </w:p>
          <w:p w14:paraId="35EFE176" w14:textId="77777777" w:rsidR="00A23C08" w:rsidRDefault="00A23C08" w:rsidP="00920BCA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4EA92C88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Praticare l’espressività corporea ed esercitare la pratica sportiva, in modo</w:t>
            </w:r>
          </w:p>
          <w:p w14:paraId="4B1E2DE1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efficace, in situazioni note, in ambito familiare, scolastico e sociale.</w:t>
            </w:r>
          </w:p>
        </w:tc>
      </w:tr>
      <w:tr w:rsidR="00A23C08" w14:paraId="611C97CC" w14:textId="77777777" w:rsidTr="00920BCA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F6BC02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del profilo di INDIRIZZO  INTERMEDIE</w:t>
            </w:r>
          </w:p>
          <w:p w14:paraId="49975E7C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4F109902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Osservare, descrivere ed analizzare i fenomeni base appartenenti alla realtà</w:t>
            </w:r>
          </w:p>
          <w:p w14:paraId="4ACAB306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organizzativa industriale/commerciale e riconoscere, nelle varie forme, i concetti</w:t>
            </w:r>
          </w:p>
          <w:p w14:paraId="5D42CA17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economici essenziali e del mercato nel quale si opera.</w:t>
            </w:r>
          </w:p>
          <w:p w14:paraId="664FB72F" w14:textId="77777777" w:rsidR="00A23C08" w:rsidRDefault="00A23C08" w:rsidP="00920BCA">
            <w:pPr>
              <w:rPr>
                <w:color w:val="000000"/>
                <w:sz w:val="24"/>
              </w:rPr>
            </w:pPr>
          </w:p>
          <w:p w14:paraId="1B337652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e presentare modelli fisici di semplici manufatti e/o parti di manufatti,</w:t>
            </w:r>
          </w:p>
          <w:p w14:paraId="204EDF03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con caratteristiche dimensionali corrispondenti a quanto previsto dal progetto.</w:t>
            </w:r>
          </w:p>
          <w:p w14:paraId="0CCE4AEA" w14:textId="77777777" w:rsidR="00A23C08" w:rsidRDefault="00A23C08" w:rsidP="00920BCA">
            <w:pPr>
              <w:rPr>
                <w:color w:val="000000"/>
                <w:sz w:val="24"/>
              </w:rPr>
            </w:pPr>
          </w:p>
        </w:tc>
      </w:tr>
      <w:tr w:rsidR="00A23C08" w14:paraId="1F93F448" w14:textId="77777777" w:rsidTr="00920BCA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84E12" w14:textId="77777777" w:rsidR="00A23C08" w:rsidRDefault="00A23C08" w:rsidP="00920BCA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7BDA9" w14:textId="77777777" w:rsidR="00A23C08" w:rsidRDefault="00A23C08" w:rsidP="00920BCA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18</w:t>
            </w:r>
          </w:p>
        </w:tc>
      </w:tr>
      <w:tr w:rsidR="00A23C08" w14:paraId="7C7655D3" w14:textId="77777777" w:rsidTr="00920BCA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A0F399D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14:paraId="0521EC25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CEC16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4AA9B4A6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42808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0BD82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5F72EEC7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F3E3B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33387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D1C9092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E2F24D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A23C08" w14:paraId="491553B8" w14:textId="77777777" w:rsidTr="00920BCA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62C7888B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E374E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512C7A03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1944A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2B47E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8C34F45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4C987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43A7B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CF42C85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5CA7C2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risolvere problemi</w:t>
            </w:r>
          </w:p>
          <w:p w14:paraId="239C9538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A23C08" w14:paraId="37F1489A" w14:textId="77777777" w:rsidTr="00920BCA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99388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DB282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5E07F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2359D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3DF9AD5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3AC35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22407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59CF1EB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F981E4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4EF8C02C" w14:textId="77777777" w:rsidR="00A23C08" w:rsidRDefault="00A23C08" w:rsidP="00920BCA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A23C08" w14:paraId="2229A123" w14:textId="77777777" w:rsidTr="00920BCA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3E7B1602" w14:textId="77777777" w:rsidR="00A23C08" w:rsidRDefault="00A23C08" w:rsidP="00920BCA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1308314E" w14:textId="77777777" w:rsidR="00A23C08" w:rsidRDefault="00A23C08" w:rsidP="00920BCA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3C584A5D" w14:textId="77777777" w:rsidR="00A23C08" w:rsidRDefault="00A23C08" w:rsidP="00920BCA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A23C08" w14:paraId="49648EDF" w14:textId="77777777" w:rsidTr="00920BCA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32177CE7" w14:textId="77777777" w:rsidR="00A23C08" w:rsidRDefault="00A23C08" w:rsidP="00920BCA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Utilizzare le funzioni di base dei software più comuni per produrre testi e comunicazioni multimediali, calcolare e rappresentare dati, disegnare, catalogare informazioni, cercare informazioni e comunicare in rete.                                  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4A1F84CE" w14:textId="77777777" w:rsidR="00A23C08" w:rsidRDefault="00A23C08" w:rsidP="00920BCA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Operazioni specifiche di base di alcuni dei programmi applicativi più comuni.</w:t>
            </w:r>
          </w:p>
          <w:p w14:paraId="3636B957" w14:textId="77777777" w:rsidR="00A23C08" w:rsidRDefault="00A23C08" w:rsidP="00920BCA">
            <w:pPr>
              <w:rPr>
                <w:color w:val="000000"/>
                <w:sz w:val="24"/>
              </w:rPr>
            </w:pPr>
          </w:p>
        </w:tc>
        <w:tc>
          <w:tcPr>
            <w:tcW w:w="4633" w:type="dxa"/>
            <w:gridSpan w:val="6"/>
            <w:vMerge w:val="restart"/>
            <w:shd w:val="clear" w:color="auto" w:fill="auto"/>
          </w:tcPr>
          <w:p w14:paraId="6C7104A9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L’ABITO</w:t>
            </w:r>
          </w:p>
          <w:p w14:paraId="46CCC13A" w14:textId="77777777" w:rsidR="00A23C08" w:rsidRDefault="00A23C08" w:rsidP="00920BCA">
            <w:pPr>
              <w:pStyle w:val="Paragrafoelenco"/>
              <w:ind w:left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Evoluzione storica dell’abito</w:t>
            </w:r>
          </w:p>
          <w:p w14:paraId="381DB566" w14:textId="77777777" w:rsidR="00A23C08" w:rsidRDefault="00A23C08" w:rsidP="00920BCA">
            <w:pPr>
              <w:pStyle w:val="Paragrafoelenco"/>
              <w:ind w:left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Le linee dell’abito </w:t>
            </w:r>
          </w:p>
          <w:p w14:paraId="66C4D009" w14:textId="77777777" w:rsidR="00A23C08" w:rsidRDefault="00A23C08" w:rsidP="00920BCA">
            <w:pPr>
              <w:pStyle w:val="Paragrafoelenco"/>
              <w:ind w:left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Il disegno in piano </w:t>
            </w:r>
          </w:p>
          <w:p w14:paraId="276DDC23" w14:textId="77777777" w:rsidR="00A23C08" w:rsidRDefault="00A23C08" w:rsidP="00920BCA">
            <w:pPr>
              <w:pStyle w:val="Paragrafoelenco"/>
              <w:ind w:left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I particolari tecnici </w:t>
            </w:r>
          </w:p>
          <w:p w14:paraId="3CA2EFA6" w14:textId="77777777" w:rsidR="00A23C08" w:rsidRDefault="00A23C08" w:rsidP="00920BCA">
            <w:pPr>
              <w:pStyle w:val="Paragrafoelenco"/>
              <w:ind w:left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Progettazione e ideazione.</w:t>
            </w:r>
          </w:p>
          <w:p w14:paraId="51D09157" w14:textId="77777777" w:rsidR="00A23C08" w:rsidRDefault="00A23C08" w:rsidP="00920BCA">
            <w:pPr>
              <w:pStyle w:val="Paragrafoelenco"/>
              <w:ind w:left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Scheda tecnica.</w:t>
            </w:r>
          </w:p>
        </w:tc>
      </w:tr>
      <w:tr w:rsidR="00A23C08" w14:paraId="6D9A6F04" w14:textId="77777777" w:rsidTr="00920BCA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31C9D9CE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Comprendere e produrre consapevolmente i linguaggi non verbali</w:t>
            </w:r>
            <w:r>
              <w:rPr>
                <w:color w:val="000000"/>
                <w:sz w:val="24"/>
              </w:rPr>
              <w:tab/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27B570AE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Gli elementi tecnico-scientifici di base relativi alle principali tecniche espressive</w:t>
            </w:r>
          </w:p>
        </w:tc>
        <w:tc>
          <w:tcPr>
            <w:tcW w:w="4633" w:type="dxa"/>
            <w:gridSpan w:val="6"/>
            <w:vMerge/>
            <w:shd w:val="clear" w:color="auto" w:fill="auto"/>
          </w:tcPr>
          <w:p w14:paraId="76B08991" w14:textId="77777777" w:rsidR="00A23C08" w:rsidRDefault="00A23C08" w:rsidP="00920BCA">
            <w:pPr>
              <w:rPr>
                <w:color w:val="000000"/>
                <w:sz w:val="24"/>
              </w:rPr>
            </w:pPr>
          </w:p>
        </w:tc>
      </w:tr>
      <w:tr w:rsidR="00A23C08" w14:paraId="0DE5CFA7" w14:textId="77777777" w:rsidTr="00920BCA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58A1E9A8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Leggere, interpretare e costruire tabelle, grafici e schemi a blocchi per rappresentare fenomeni</w:t>
            </w:r>
          </w:p>
          <w:p w14:paraId="568DBFF3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economici e non economici.                    </w:t>
            </w:r>
          </w:p>
          <w:p w14:paraId="1709B907" w14:textId="77777777" w:rsidR="00A23C08" w:rsidRDefault="00A23C08" w:rsidP="00920BCA">
            <w:pPr>
              <w:rPr>
                <w:color w:val="000000"/>
                <w:sz w:val="24"/>
              </w:rPr>
            </w:pPr>
          </w:p>
        </w:tc>
        <w:tc>
          <w:tcPr>
            <w:tcW w:w="4734" w:type="dxa"/>
            <w:gridSpan w:val="5"/>
            <w:shd w:val="clear" w:color="auto" w:fill="auto"/>
          </w:tcPr>
          <w:p w14:paraId="6B0BFCA9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Le principali rappresentazioni grafiche.</w:t>
            </w:r>
          </w:p>
        </w:tc>
        <w:tc>
          <w:tcPr>
            <w:tcW w:w="4633" w:type="dxa"/>
            <w:gridSpan w:val="6"/>
            <w:vMerge/>
            <w:shd w:val="clear" w:color="auto" w:fill="auto"/>
          </w:tcPr>
          <w:p w14:paraId="45E8C54C" w14:textId="77777777" w:rsidR="00A23C08" w:rsidRDefault="00A23C08" w:rsidP="00920BCA">
            <w:pPr>
              <w:rPr>
                <w:color w:val="000000"/>
                <w:sz w:val="24"/>
              </w:rPr>
            </w:pPr>
          </w:p>
        </w:tc>
      </w:tr>
      <w:tr w:rsidR="00A23C08" w14:paraId="28EF957D" w14:textId="77777777" w:rsidTr="00920BCA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445BE161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Eseguire il disegno di un semplice manufatto o componente mediante le tecniche CAD e la relativa stampa tradizionale ove rilevante in relazione al settore di attività.                               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13E22A6C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Comandi di base di software CAD specifico per la realizzazione grafica di semplici elementi, ove rilevante in relazione al settore di attività.</w:t>
            </w:r>
          </w:p>
        </w:tc>
        <w:tc>
          <w:tcPr>
            <w:tcW w:w="4633" w:type="dxa"/>
            <w:gridSpan w:val="6"/>
            <w:vMerge/>
            <w:shd w:val="clear" w:color="auto" w:fill="auto"/>
          </w:tcPr>
          <w:p w14:paraId="66821F17" w14:textId="77777777" w:rsidR="00A23C08" w:rsidRDefault="00A23C08" w:rsidP="00920BCA">
            <w:pPr>
              <w:rPr>
                <w:color w:val="000000"/>
                <w:sz w:val="24"/>
              </w:rPr>
            </w:pPr>
          </w:p>
        </w:tc>
      </w:tr>
      <w:tr w:rsidR="00A23C08" w14:paraId="77D6326E" w14:textId="77777777" w:rsidTr="00920BCA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0A46B7FA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Interpretare le informazioni contenute in un disegno tecnico/artistico.</w:t>
            </w:r>
          </w:p>
          <w:p w14:paraId="560CA3F2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                                                     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3DFA689C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Documentazione tecnica di base ove rilevante in relazione al settore di attività.</w:t>
            </w:r>
          </w:p>
        </w:tc>
        <w:tc>
          <w:tcPr>
            <w:tcW w:w="4633" w:type="dxa"/>
            <w:gridSpan w:val="6"/>
            <w:vMerge/>
            <w:shd w:val="clear" w:color="auto" w:fill="auto"/>
          </w:tcPr>
          <w:p w14:paraId="4A8BFF83" w14:textId="77777777" w:rsidR="00A23C08" w:rsidRDefault="00A23C08" w:rsidP="00920BCA">
            <w:pPr>
              <w:rPr>
                <w:color w:val="000000"/>
                <w:sz w:val="24"/>
              </w:rPr>
            </w:pPr>
          </w:p>
        </w:tc>
      </w:tr>
      <w:tr w:rsidR="00A23C08" w14:paraId="492B51C9" w14:textId="77777777" w:rsidTr="00920BCA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6F59B11A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Documentare le fasi di lavorazione.      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5EEC181F" w14:textId="77777777" w:rsidR="00A23C08" w:rsidRDefault="00A23C08" w:rsidP="00920BC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Regole di compilazione di una relazione tecnica.</w:t>
            </w:r>
          </w:p>
        </w:tc>
        <w:tc>
          <w:tcPr>
            <w:tcW w:w="4633" w:type="dxa"/>
            <w:gridSpan w:val="6"/>
            <w:vMerge/>
            <w:shd w:val="clear" w:color="auto" w:fill="auto"/>
          </w:tcPr>
          <w:p w14:paraId="226649D6" w14:textId="77777777" w:rsidR="00A23C08" w:rsidRDefault="00A23C08" w:rsidP="00920BCA">
            <w:pPr>
              <w:rPr>
                <w:color w:val="000000"/>
                <w:sz w:val="24"/>
              </w:rPr>
            </w:pPr>
          </w:p>
        </w:tc>
      </w:tr>
      <w:tr w:rsidR="00A23C08" w14:paraId="382CF1CD" w14:textId="77777777" w:rsidTr="00920BCA">
        <w:tc>
          <w:tcPr>
            <w:tcW w:w="14283" w:type="dxa"/>
            <w:gridSpan w:val="15"/>
            <w:shd w:val="clear" w:color="auto" w:fill="FABF8F"/>
          </w:tcPr>
          <w:p w14:paraId="1DED6AF5" w14:textId="77777777" w:rsidR="00A23C08" w:rsidRDefault="00A23C08" w:rsidP="00920BCA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A23C08" w14:paraId="1F593067" w14:textId="77777777" w:rsidTr="00920BCA">
        <w:tc>
          <w:tcPr>
            <w:tcW w:w="14283" w:type="dxa"/>
            <w:gridSpan w:val="15"/>
            <w:shd w:val="clear" w:color="auto" w:fill="auto"/>
          </w:tcPr>
          <w:p w14:paraId="2F45132D" w14:textId="77777777" w:rsidR="00A23C08" w:rsidRDefault="00A23C08" w:rsidP="00920BCA">
            <w:pPr>
              <w:pStyle w:val="Corpodeltesto3"/>
              <w:jc w:val="left"/>
              <w:rPr>
                <w:color w:val="000000"/>
                <w:sz w:val="24"/>
                <w:szCs w:val="24"/>
                <w:lang w:val="it-IT" w:eastAsia="it-IT"/>
              </w:rPr>
            </w:pPr>
            <w:r>
              <w:rPr>
                <w:color w:val="000000"/>
                <w:sz w:val="24"/>
                <w:szCs w:val="24"/>
                <w:lang w:val="it-IT" w:eastAsia="it-IT"/>
              </w:rPr>
              <w:t>L’ALLIEVO RAPPRESENTA LE LINEE E LO STILE DELL’ABITO FEMMINILE RISPETTANDO LA VESTIBILITA SPECIFICA DEL MODELLO. DISEGNO IN PIANO E SCHEDA TECNICA.</w:t>
            </w:r>
          </w:p>
          <w:p w14:paraId="07FD66B0" w14:textId="77777777" w:rsidR="00A23C08" w:rsidRDefault="00A23C08" w:rsidP="00920BCA">
            <w:pPr>
              <w:pStyle w:val="Corpodeltesto3"/>
              <w:jc w:val="left"/>
              <w:rPr>
                <w:color w:val="000000"/>
                <w:sz w:val="24"/>
                <w:szCs w:val="24"/>
                <w:lang w:val="it-IT" w:eastAsia="it-IT"/>
              </w:rPr>
            </w:pPr>
            <w:r>
              <w:rPr>
                <w:color w:val="000000"/>
                <w:sz w:val="24"/>
                <w:szCs w:val="24"/>
                <w:lang w:val="it-IT" w:eastAsia="it-IT"/>
              </w:rPr>
              <w:t>ILLUSTRA ORALMENTE L’EVOLUZIONE DELL’ABITO FEMMINILE</w:t>
            </w:r>
          </w:p>
        </w:tc>
      </w:tr>
    </w:tbl>
    <w:p w14:paraId="3BA29751" w14:textId="77777777" w:rsidR="00E82341" w:rsidRDefault="00E82341" w:rsidP="001B06D9">
      <w:pPr>
        <w:rPr>
          <w:color w:val="000000"/>
          <w:sz w:val="24"/>
          <w:lang w:val="x-none"/>
        </w:rPr>
      </w:pPr>
    </w:p>
    <w:p w14:paraId="6793C53B" w14:textId="77777777" w:rsidR="00E82341" w:rsidRDefault="00E82341" w:rsidP="001B06D9">
      <w:pPr>
        <w:rPr>
          <w:color w:val="000000"/>
          <w:sz w:val="24"/>
          <w:lang w:val="x-none"/>
        </w:rPr>
      </w:pPr>
    </w:p>
    <w:p w14:paraId="2B025B3A" w14:textId="77777777" w:rsidR="001B06D9" w:rsidRDefault="001B06D9" w:rsidP="001B06D9">
      <w:pPr>
        <w:rPr>
          <w:color w:val="000000"/>
          <w:sz w:val="24"/>
          <w:lang w:val="x-none"/>
        </w:rPr>
      </w:pPr>
    </w:p>
    <w:p w14:paraId="14727E0A" w14:textId="77777777" w:rsidR="001B06D9" w:rsidRDefault="001B06D9" w:rsidP="001B06D9">
      <w:pPr>
        <w:tabs>
          <w:tab w:val="left" w:pos="12135"/>
        </w:tabs>
        <w:rPr>
          <w:color w:val="000000"/>
          <w:sz w:val="24"/>
          <w:lang w:val="x-none"/>
        </w:rPr>
      </w:pPr>
    </w:p>
    <w:p w14:paraId="075A016E" w14:textId="77777777" w:rsidR="001B06D9" w:rsidRDefault="001B06D9" w:rsidP="001B06D9">
      <w:pPr>
        <w:rPr>
          <w:color w:val="000000"/>
          <w:sz w:val="24"/>
        </w:rPr>
      </w:pPr>
    </w:p>
    <w:p w14:paraId="22F58A7E" w14:textId="77777777" w:rsidR="001B06D9" w:rsidRDefault="001B06D9" w:rsidP="001B06D9">
      <w:pPr>
        <w:rPr>
          <w:color w:val="000000"/>
          <w:sz w:val="24"/>
        </w:rPr>
      </w:pPr>
    </w:p>
    <w:p w14:paraId="40CEB9B9" w14:textId="77777777" w:rsidR="001B06D9" w:rsidRDefault="001B06D9" w:rsidP="001B06D9">
      <w:pPr>
        <w:rPr>
          <w:color w:val="000000"/>
          <w:sz w:val="24"/>
        </w:rPr>
      </w:pPr>
    </w:p>
    <w:p w14:paraId="55B7BFA7" w14:textId="77777777" w:rsidR="001B06D9" w:rsidRDefault="001B06D9" w:rsidP="001B06D9">
      <w:pPr>
        <w:rPr>
          <w:color w:val="000000"/>
          <w:sz w:val="24"/>
        </w:rPr>
      </w:pPr>
    </w:p>
    <w:p w14:paraId="05405485" w14:textId="77777777" w:rsidR="00E82341" w:rsidRDefault="00E82341" w:rsidP="001B06D9">
      <w:pPr>
        <w:rPr>
          <w:color w:val="000000"/>
          <w:sz w:val="24"/>
        </w:rPr>
      </w:pPr>
    </w:p>
    <w:p w14:paraId="0FF7268B" w14:textId="77777777" w:rsidR="00E82341" w:rsidRDefault="00E82341" w:rsidP="001B06D9">
      <w:pPr>
        <w:rPr>
          <w:color w:val="000000"/>
          <w:sz w:val="24"/>
        </w:rPr>
      </w:pPr>
    </w:p>
    <w:p w14:paraId="178E6D21" w14:textId="77777777" w:rsidR="00E82341" w:rsidRDefault="00E82341" w:rsidP="001B06D9">
      <w:pPr>
        <w:rPr>
          <w:color w:val="000000"/>
          <w:sz w:val="24"/>
        </w:rPr>
      </w:pPr>
    </w:p>
    <w:p w14:paraId="4DFD3B2B" w14:textId="77777777" w:rsidR="00E82341" w:rsidRDefault="00E82341" w:rsidP="001B06D9">
      <w:pPr>
        <w:rPr>
          <w:color w:val="000000"/>
          <w:sz w:val="24"/>
        </w:rPr>
      </w:pPr>
    </w:p>
    <w:p w14:paraId="06D3B299" w14:textId="77777777" w:rsidR="00E82341" w:rsidRDefault="00E82341" w:rsidP="001B06D9">
      <w:pPr>
        <w:rPr>
          <w:color w:val="000000"/>
          <w:sz w:val="24"/>
        </w:rPr>
      </w:pPr>
    </w:p>
    <w:p w14:paraId="0277401F" w14:textId="77777777" w:rsidR="00E82341" w:rsidRDefault="00E82341" w:rsidP="001B06D9">
      <w:pPr>
        <w:rPr>
          <w:color w:val="000000"/>
          <w:sz w:val="24"/>
        </w:rPr>
      </w:pPr>
    </w:p>
    <w:p w14:paraId="33E3A301" w14:textId="77777777" w:rsidR="00E82341" w:rsidRDefault="00E82341" w:rsidP="001B06D9">
      <w:pPr>
        <w:rPr>
          <w:color w:val="000000"/>
          <w:sz w:val="24"/>
        </w:rPr>
      </w:pPr>
    </w:p>
    <w:p w14:paraId="3EF12A9E" w14:textId="77777777" w:rsidR="001B06D9" w:rsidRDefault="001B06D9" w:rsidP="001B06D9">
      <w:pPr>
        <w:rPr>
          <w:color w:val="000000"/>
          <w:sz w:val="24"/>
        </w:rPr>
      </w:pPr>
    </w:p>
    <w:p w14:paraId="44FCC44B" w14:textId="77777777" w:rsidR="001B06D9" w:rsidRDefault="001B06D9" w:rsidP="001B06D9">
      <w:pPr>
        <w:rPr>
          <w:color w:val="000000"/>
          <w:sz w:val="24"/>
        </w:rPr>
      </w:pPr>
    </w:p>
    <w:p w14:paraId="3003435E" w14:textId="77777777" w:rsidR="001B06D9" w:rsidRDefault="001B06D9" w:rsidP="001B06D9">
      <w:pPr>
        <w:rPr>
          <w:color w:val="000000"/>
          <w:sz w:val="24"/>
        </w:rPr>
      </w:pPr>
    </w:p>
    <w:p w14:paraId="083C49FD" w14:textId="77777777" w:rsidR="001B06D9" w:rsidRDefault="001B06D9" w:rsidP="001B06D9">
      <w:pPr>
        <w:rPr>
          <w:color w:val="000000"/>
          <w:sz w:val="24"/>
        </w:rPr>
      </w:pPr>
    </w:p>
    <w:p w14:paraId="0BEF246A" w14:textId="77777777" w:rsidR="001B06D9" w:rsidRDefault="001B06D9" w:rsidP="001B06D9">
      <w:pPr>
        <w:rPr>
          <w:color w:val="000000"/>
          <w:sz w:val="24"/>
        </w:rPr>
      </w:pPr>
    </w:p>
    <w:p w14:paraId="70549E24" w14:textId="77777777" w:rsidR="001B06D9" w:rsidRDefault="001B06D9" w:rsidP="001B06D9">
      <w:pPr>
        <w:rPr>
          <w:color w:val="000000"/>
          <w:sz w:val="24"/>
        </w:rPr>
      </w:pPr>
    </w:p>
    <w:p w14:paraId="7943CEA6" w14:textId="77777777" w:rsidR="001B06D9" w:rsidRDefault="001B06D9" w:rsidP="001B06D9">
      <w:pPr>
        <w:tabs>
          <w:tab w:val="left" w:pos="8627"/>
        </w:tabs>
        <w:rPr>
          <w:color w:val="000000"/>
          <w:sz w:val="24"/>
        </w:rPr>
      </w:pPr>
      <w:r>
        <w:rPr>
          <w:color w:val="000000"/>
          <w:sz w:val="24"/>
        </w:rPr>
        <w:tab/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1"/>
        <w:gridCol w:w="1924"/>
        <w:gridCol w:w="422"/>
        <w:gridCol w:w="848"/>
        <w:gridCol w:w="1099"/>
        <w:gridCol w:w="1244"/>
        <w:gridCol w:w="351"/>
        <w:gridCol w:w="1341"/>
        <w:gridCol w:w="699"/>
        <w:gridCol w:w="753"/>
        <w:gridCol w:w="600"/>
        <w:gridCol w:w="423"/>
        <w:gridCol w:w="2193"/>
        <w:gridCol w:w="279"/>
        <w:gridCol w:w="456"/>
      </w:tblGrid>
      <w:tr w:rsidR="001B06D9" w14:paraId="2C156D01" w14:textId="77777777" w:rsidTr="006F5629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395BB502" w14:textId="77777777" w:rsidR="001B06D9" w:rsidRDefault="001B06D9" w:rsidP="006F5629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U.F. n.     6</w:t>
            </w:r>
          </w:p>
          <w:p w14:paraId="0E3BED90" w14:textId="77777777" w:rsidR="001B06D9" w:rsidRDefault="001B06D9" w:rsidP="006F5629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1B06D9" w14:paraId="5E62BAC2" w14:textId="77777777" w:rsidTr="006F5629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0381F9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Classe: 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9E19A8" w14:textId="77777777" w:rsidR="001B06D9" w:rsidRDefault="001B06D9" w:rsidP="006F5629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caps/>
                <w:color w:val="000000"/>
                <w:sz w:val="24"/>
              </w:rPr>
              <w:t>seconda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B0099" w14:textId="77777777" w:rsidR="001B06D9" w:rsidRDefault="001B06D9" w:rsidP="006F5629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Indirizzo: industria e artigianato per il made in italy</w:t>
            </w:r>
          </w:p>
        </w:tc>
      </w:tr>
      <w:tr w:rsidR="001B06D9" w14:paraId="752A98AB" w14:textId="77777777" w:rsidTr="006F5629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0CA381C4" w14:textId="77777777" w:rsidR="001B06D9" w:rsidRDefault="001B06D9" w:rsidP="006F5629">
            <w:pPr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77B5F525" w14:textId="77777777" w:rsidR="001B06D9" w:rsidRDefault="001B06D9" w:rsidP="006F5629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6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1A8A8E72" w14:textId="77777777" w:rsidR="001B06D9" w:rsidRDefault="001B06D9" w:rsidP="006F5629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76495" w14:textId="77777777" w:rsidR="001B06D9" w:rsidRDefault="001B06D9" w:rsidP="006F5629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TECNOLOGIE, DISEGNO E PROGETTAZIONE</w:t>
            </w:r>
            <w:r>
              <w:rPr>
                <w:smallCaps/>
                <w:color w:val="000000"/>
                <w:sz w:val="24"/>
              </w:rPr>
              <w:t xml:space="preserve">                                                </w:t>
            </w:r>
          </w:p>
        </w:tc>
      </w:tr>
      <w:tr w:rsidR="001B06D9" w14:paraId="7C4952D3" w14:textId="77777777" w:rsidTr="006F5629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FD194" w14:textId="77777777" w:rsidR="001B06D9" w:rsidRDefault="001B06D9" w:rsidP="006F5629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8058B" w14:textId="77777777" w:rsidR="001B06D9" w:rsidRDefault="001B06D9" w:rsidP="006F5629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99</w:t>
            </w:r>
          </w:p>
        </w:tc>
      </w:tr>
      <w:tr w:rsidR="001B06D9" w14:paraId="7E545257" w14:textId="77777777" w:rsidTr="006F5629">
        <w:tc>
          <w:tcPr>
            <w:tcW w:w="14283" w:type="dxa"/>
            <w:gridSpan w:val="15"/>
            <w:shd w:val="clear" w:color="auto" w:fill="DBE5F1"/>
          </w:tcPr>
          <w:p w14:paraId="23FB64BC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1B06D9" w14:paraId="2CDBB845" w14:textId="77777777" w:rsidTr="006F5629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E7CFD7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14:paraId="6F1D24DF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4C1C80F0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Essere consapevole delle potenzialità delle tecnologie rispetto al contesto culturale e   sociale i cui vengono applicate</w:t>
            </w:r>
          </w:p>
          <w:p w14:paraId="7C8B4FD3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</w:p>
          <w:p w14:paraId="07824D4A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</w:p>
        </w:tc>
      </w:tr>
      <w:tr w:rsidR="001B06D9" w14:paraId="0FDC4E33" w14:textId="77777777" w:rsidTr="006F5629">
        <w:tc>
          <w:tcPr>
            <w:tcW w:w="3639" w:type="dxa"/>
            <w:gridSpan w:val="2"/>
            <w:shd w:val="clear" w:color="auto" w:fill="auto"/>
          </w:tcPr>
          <w:p w14:paraId="0439053D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14:paraId="1A8AA44B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14:paraId="53CD8E63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Praticare l’espressività corporea ed esercitare la pratica sportiva, in modo  efficace, in situazioni note, in ambito familiare, scolastico e sociale.</w:t>
            </w:r>
          </w:p>
        </w:tc>
      </w:tr>
      <w:tr w:rsidR="001B06D9" w14:paraId="4F056704" w14:textId="77777777" w:rsidTr="006F5629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B0B307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del profilo di INDIRIZZO  INTERMEDIE</w:t>
            </w:r>
          </w:p>
          <w:p w14:paraId="42D0C55F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5E309F55" w14:textId="77777777" w:rsidR="001B06D9" w:rsidRDefault="001B06D9" w:rsidP="006F5629">
            <w:pPr>
              <w:rPr>
                <w:color w:val="000000"/>
                <w:sz w:val="24"/>
              </w:rPr>
            </w:pPr>
          </w:p>
          <w:p w14:paraId="0A5D6735" w14:textId="77777777" w:rsidR="001B06D9" w:rsidRDefault="001B06D9" w:rsidP="006F5629">
            <w:pPr>
              <w:rPr>
                <w:color w:val="000000"/>
                <w:sz w:val="24"/>
              </w:rPr>
            </w:pPr>
          </w:p>
          <w:p w14:paraId="3C4D223D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disegni tecnici e/o artistici, di prodotti o parti semplici e consuete, utilizzando le metodologie di rappresentazione grafica e gli strumenti tradizionali o informatici più idonei alle esigenze specifiche di progetto e di settore/contesto</w:t>
            </w:r>
          </w:p>
          <w:p w14:paraId="76274AA9" w14:textId="77777777" w:rsidR="001B06D9" w:rsidRDefault="001B06D9" w:rsidP="006F5629">
            <w:pPr>
              <w:rPr>
                <w:color w:val="000000"/>
                <w:sz w:val="24"/>
              </w:rPr>
            </w:pPr>
          </w:p>
          <w:p w14:paraId="5C6820B1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e presentare modelli fisici di semplici manufatti e/o parti di manufatti,  con caratteristiche dimensionali corrispondenti a quanto previsto dal progetto.</w:t>
            </w:r>
          </w:p>
          <w:p w14:paraId="21BB0457" w14:textId="77777777" w:rsidR="001B06D9" w:rsidRDefault="001B06D9" w:rsidP="006F5629">
            <w:pPr>
              <w:rPr>
                <w:color w:val="000000"/>
                <w:sz w:val="24"/>
              </w:rPr>
            </w:pPr>
          </w:p>
          <w:p w14:paraId="1EA22F83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B06D9" w14:paraId="7E6C2917" w14:textId="77777777" w:rsidTr="006F5629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DE7A9" w14:textId="77777777" w:rsidR="001B06D9" w:rsidRDefault="001B06D9" w:rsidP="006F5629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D04C0" w14:textId="77777777" w:rsidR="001B06D9" w:rsidRDefault="001B06D9" w:rsidP="006F5629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18</w:t>
            </w:r>
          </w:p>
        </w:tc>
      </w:tr>
      <w:tr w:rsidR="001B06D9" w14:paraId="5B76F9FA" w14:textId="77777777" w:rsidTr="006F5629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671546A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chiave di </w:t>
            </w:r>
            <w:r>
              <w:rPr>
                <w:b/>
                <w:smallCaps/>
                <w:color w:val="000000"/>
                <w:sz w:val="24"/>
              </w:rPr>
              <w:lastRenderedPageBreak/>
              <w:t>cittadinanza di cui al D.M. 139/2007:</w:t>
            </w:r>
          </w:p>
          <w:p w14:paraId="14C02021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D5F9E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569EAC5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04E27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lastRenderedPageBreak/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2E5B0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C5281A0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3DE86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lastRenderedPageBreak/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C76D9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6B283733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DA8D9A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lastRenderedPageBreak/>
              <w:t>comunicare</w:t>
            </w:r>
          </w:p>
        </w:tc>
      </w:tr>
      <w:tr w:rsidR="001B06D9" w14:paraId="5CD23B93" w14:textId="77777777" w:rsidTr="006F5629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7E60CC07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01689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66ED787C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40A68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01E0F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300DFCF7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E6F91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ACD5D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31A551C3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3E6BC0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risolvere problemi</w:t>
            </w:r>
          </w:p>
          <w:p w14:paraId="2BB86A49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1B06D9" w14:paraId="5EDDC994" w14:textId="77777777" w:rsidTr="006F5629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45411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9C59A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E6BFA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13728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52DAB23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B1AA1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862E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D6D5793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C5531C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5B120F32" w14:textId="77777777" w:rsidR="001B06D9" w:rsidRDefault="001B06D9" w:rsidP="006F562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1B06D9" w14:paraId="4ACA353F" w14:textId="77777777" w:rsidTr="006F5629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7D8B197D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5C5DD1BC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164406EB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1B06D9" w14:paraId="7814B245" w14:textId="77777777" w:rsidTr="006F5629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4A697D7D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Utilizzare le funzioni di base dei software più comuni per produrre testi e comunicazioni multimediali, calcolare e rappresentare dati, disegnare, catalogare informazioni, cercare informazioni e comunicare in rete.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4C0008D0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Operazioni specifiche di base di alcuni dei programmi applicativi più comuni.</w:t>
            </w:r>
          </w:p>
          <w:p w14:paraId="385EFCB0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  <w:tc>
          <w:tcPr>
            <w:tcW w:w="4633" w:type="dxa"/>
            <w:gridSpan w:val="6"/>
            <w:vMerge w:val="restart"/>
            <w:shd w:val="clear" w:color="auto" w:fill="auto"/>
          </w:tcPr>
          <w:p w14:paraId="2F10BFB5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IDEAZIONE E PROGETTAZIONE</w:t>
            </w:r>
          </w:p>
          <w:p w14:paraId="30975F71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Ideazione e Progettazione di capi e accessori a tema.</w:t>
            </w:r>
          </w:p>
          <w:p w14:paraId="3A353FFA" w14:textId="77777777" w:rsidR="001B06D9" w:rsidRDefault="001B06D9" w:rsidP="006F5629">
            <w:pPr>
              <w:pStyle w:val="Paragrafoelenco"/>
              <w:ind w:left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Schede tecniche.</w:t>
            </w:r>
          </w:p>
          <w:p w14:paraId="27E43011" w14:textId="77777777" w:rsidR="001B06D9" w:rsidRDefault="001B06D9" w:rsidP="006F5629">
            <w:pPr>
              <w:pStyle w:val="Paragrafoelenco"/>
              <w:ind w:left="0"/>
              <w:rPr>
                <w:color w:val="000000"/>
                <w:sz w:val="24"/>
              </w:rPr>
            </w:pPr>
          </w:p>
        </w:tc>
      </w:tr>
      <w:tr w:rsidR="001B06D9" w14:paraId="33E20665" w14:textId="77777777" w:rsidTr="006F5629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4D0806D0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Comprendere e produrre</w:t>
            </w:r>
          </w:p>
          <w:p w14:paraId="47FA3C3E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consapevolmente i linguaggi non</w:t>
            </w:r>
          </w:p>
          <w:p w14:paraId="65E5F8D4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verbali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4287C2D8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Gli elementi tecnico-scientifici di base relativi</w:t>
            </w:r>
          </w:p>
          <w:p w14:paraId="6D4AAC89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alle principali tecniche espressive</w:t>
            </w:r>
          </w:p>
        </w:tc>
        <w:tc>
          <w:tcPr>
            <w:tcW w:w="4633" w:type="dxa"/>
            <w:gridSpan w:val="6"/>
            <w:vMerge/>
            <w:shd w:val="clear" w:color="auto" w:fill="auto"/>
          </w:tcPr>
          <w:p w14:paraId="64C9FC54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B06D9" w14:paraId="216CB8F1" w14:textId="77777777" w:rsidTr="006F5629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011C2F68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schizzi e disegni/bozze di massima.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31534CAC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Tecniche di disegno e rappresentazione grafica</w:t>
            </w:r>
          </w:p>
        </w:tc>
        <w:tc>
          <w:tcPr>
            <w:tcW w:w="4633" w:type="dxa"/>
            <w:gridSpan w:val="6"/>
            <w:vMerge/>
            <w:shd w:val="clear" w:color="auto" w:fill="auto"/>
          </w:tcPr>
          <w:p w14:paraId="63B13C8C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B06D9" w14:paraId="422426A3" w14:textId="77777777" w:rsidTr="006F5629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62FFAAE6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Eseguire il disegno di un semplice manufatto o</w:t>
            </w:r>
          </w:p>
          <w:p w14:paraId="054C1FFC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componente mediante le tecniche CAD e la relativa stampa tradizionale ove rilevante in relazione al settore di attività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5473C5A3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Comandi di base di software CAD specifico per la realizzazione grafica di semplici elementi, ove rilevante in relazione al settore di attività.</w:t>
            </w:r>
          </w:p>
        </w:tc>
        <w:tc>
          <w:tcPr>
            <w:tcW w:w="4633" w:type="dxa"/>
            <w:gridSpan w:val="6"/>
            <w:vMerge/>
            <w:shd w:val="clear" w:color="auto" w:fill="auto"/>
          </w:tcPr>
          <w:p w14:paraId="7871D5CE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B06D9" w14:paraId="64F92A96" w14:textId="77777777" w:rsidTr="006F5629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14:paraId="7FEB1D24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Documentare le fasi di lavorazione. </w:t>
            </w:r>
          </w:p>
        </w:tc>
        <w:tc>
          <w:tcPr>
            <w:tcW w:w="4734" w:type="dxa"/>
            <w:gridSpan w:val="5"/>
            <w:shd w:val="clear" w:color="auto" w:fill="auto"/>
          </w:tcPr>
          <w:p w14:paraId="79C9FDCA" w14:textId="77777777" w:rsidR="001B06D9" w:rsidRDefault="001B06D9" w:rsidP="006F562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Regole di compilazione di una relazione tecnica.</w:t>
            </w:r>
          </w:p>
        </w:tc>
        <w:tc>
          <w:tcPr>
            <w:tcW w:w="4633" w:type="dxa"/>
            <w:gridSpan w:val="6"/>
            <w:vMerge/>
            <w:shd w:val="clear" w:color="auto" w:fill="auto"/>
          </w:tcPr>
          <w:p w14:paraId="551A1735" w14:textId="77777777" w:rsidR="001B06D9" w:rsidRDefault="001B06D9" w:rsidP="006F5629">
            <w:pPr>
              <w:rPr>
                <w:color w:val="000000"/>
                <w:sz w:val="24"/>
              </w:rPr>
            </w:pPr>
          </w:p>
        </w:tc>
      </w:tr>
      <w:tr w:rsidR="001B06D9" w14:paraId="4AFBFF28" w14:textId="77777777" w:rsidTr="006F5629">
        <w:tc>
          <w:tcPr>
            <w:tcW w:w="14283" w:type="dxa"/>
            <w:gridSpan w:val="15"/>
            <w:shd w:val="clear" w:color="auto" w:fill="FABF8F"/>
          </w:tcPr>
          <w:p w14:paraId="45E3B0A2" w14:textId="77777777" w:rsidR="001B06D9" w:rsidRDefault="001B06D9" w:rsidP="006F5629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1B06D9" w14:paraId="4445879C" w14:textId="77777777" w:rsidTr="006F5629">
        <w:tc>
          <w:tcPr>
            <w:tcW w:w="14283" w:type="dxa"/>
            <w:gridSpan w:val="15"/>
            <w:shd w:val="clear" w:color="auto" w:fill="auto"/>
          </w:tcPr>
          <w:p w14:paraId="4078863C" w14:textId="77777777" w:rsidR="001B06D9" w:rsidRDefault="001B06D9" w:rsidP="006F5629">
            <w:pPr>
              <w:rPr>
                <w:bCs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L’ALLIEVO PRESENTA FIGURINI DI MODA CON L’IDEAZINE DI</w:t>
            </w:r>
            <w:r>
              <w:rPr>
                <w:bCs/>
                <w:color w:val="000000"/>
                <w:sz w:val="24"/>
              </w:rPr>
              <w:t xml:space="preserve">  CAPI E ACCESSORI ISPIRATI ALLA MODA E ALLA CULTURA DEI PAESI DEL MEDITERRANEO. COMPLETA IL LAVORO CON DISEGNO A PLAT E SCHEDE TECNICHE.</w:t>
            </w:r>
          </w:p>
          <w:p w14:paraId="6AC28A6E" w14:textId="77777777" w:rsidR="001B06D9" w:rsidRDefault="001B06D9" w:rsidP="006F5629">
            <w:pPr>
              <w:pStyle w:val="Corpodeltesto3"/>
              <w:jc w:val="left"/>
              <w:rPr>
                <w:color w:val="000000"/>
                <w:sz w:val="24"/>
                <w:szCs w:val="24"/>
                <w:lang w:val="it-IT" w:eastAsia="it-IT"/>
              </w:rPr>
            </w:pPr>
            <w:r>
              <w:rPr>
                <w:color w:val="000000"/>
                <w:sz w:val="24"/>
                <w:szCs w:val="24"/>
                <w:lang w:val="it-IT" w:eastAsia="it-IT"/>
              </w:rPr>
              <w:t>ILLUSTRA ORALMENTE L’EVOLUZIONE DELL’ABITO FEMMINILE</w:t>
            </w:r>
          </w:p>
        </w:tc>
      </w:tr>
    </w:tbl>
    <w:p w14:paraId="3A7049DB" w14:textId="77777777" w:rsidR="001B06D9" w:rsidRDefault="001B06D9" w:rsidP="001B06D9">
      <w:pPr>
        <w:tabs>
          <w:tab w:val="left" w:pos="8627"/>
        </w:tabs>
        <w:rPr>
          <w:color w:val="000000"/>
          <w:sz w:val="24"/>
          <w:lang w:val="x-none"/>
        </w:rPr>
      </w:pPr>
    </w:p>
    <w:p w14:paraId="00CE3CC4" w14:textId="77777777" w:rsidR="001B06D9" w:rsidRDefault="001B06D9" w:rsidP="001B06D9">
      <w:pPr>
        <w:tabs>
          <w:tab w:val="left" w:pos="3012"/>
        </w:tabs>
        <w:rPr>
          <w:color w:val="000000"/>
          <w:sz w:val="24"/>
          <w:lang w:val="x-none"/>
        </w:rPr>
      </w:pPr>
    </w:p>
    <w:p w14:paraId="02FDD564" w14:textId="77777777" w:rsidR="001B06D9" w:rsidRDefault="001B06D9" w:rsidP="001B06D9">
      <w:pPr>
        <w:tabs>
          <w:tab w:val="left" w:pos="3012"/>
        </w:tabs>
        <w:rPr>
          <w:color w:val="000000"/>
          <w:sz w:val="24"/>
          <w:lang w:val="x-none"/>
        </w:rPr>
      </w:pPr>
    </w:p>
    <w:p w14:paraId="5EF01AEB" w14:textId="77777777" w:rsidR="001B06D9" w:rsidRDefault="001B06D9" w:rsidP="001B06D9">
      <w:pPr>
        <w:tabs>
          <w:tab w:val="left" w:pos="3012"/>
        </w:tabs>
        <w:rPr>
          <w:color w:val="000000"/>
          <w:sz w:val="24"/>
          <w:lang w:val="x-none"/>
        </w:rPr>
      </w:pPr>
    </w:p>
    <w:p w14:paraId="3C459A8C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2"/>
        <w:gridCol w:w="1924"/>
        <w:gridCol w:w="418"/>
        <w:gridCol w:w="843"/>
        <w:gridCol w:w="1100"/>
        <w:gridCol w:w="1251"/>
        <w:gridCol w:w="350"/>
        <w:gridCol w:w="1350"/>
        <w:gridCol w:w="696"/>
        <w:gridCol w:w="756"/>
        <w:gridCol w:w="594"/>
        <w:gridCol w:w="419"/>
        <w:gridCol w:w="2196"/>
        <w:gridCol w:w="278"/>
        <w:gridCol w:w="456"/>
      </w:tblGrid>
      <w:tr w:rsidR="00837255" w14:paraId="3B9ACB54" w14:textId="77777777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5546D10A" w14:textId="77777777" w:rsidR="00837255" w:rsidRDefault="00837255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U.F. n.     1</w:t>
            </w:r>
          </w:p>
          <w:p w14:paraId="18CE40DB" w14:textId="77777777" w:rsidR="00837255" w:rsidRDefault="00837255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837255" w14:paraId="395C750B" w14:textId="77777777"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773114" w14:textId="77777777" w:rsidR="00837255" w:rsidRDefault="00837255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2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A2A4C2" w14:textId="77777777" w:rsidR="00837255" w:rsidRDefault="00837255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caps/>
                <w:color w:val="000000"/>
                <w:sz w:val="24"/>
              </w:rPr>
              <w:t>seconda</w:t>
            </w:r>
          </w:p>
        </w:tc>
        <w:tc>
          <w:tcPr>
            <w:tcW w:w="834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976DCF" w14:textId="77777777" w:rsidR="00837255" w:rsidRDefault="00837255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Indirizzo: INDUSTRIA E ARTIGIANATO PER IL MADE IN ITALY</w:t>
            </w:r>
          </w:p>
        </w:tc>
      </w:tr>
      <w:tr w:rsidR="00837255" w14:paraId="30EFFA02" w14:textId="77777777">
        <w:tc>
          <w:tcPr>
            <w:tcW w:w="16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2B02EE7B" w14:textId="77777777" w:rsidR="00837255" w:rsidRDefault="00837255">
            <w:pPr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Unità Formativa </w:t>
            </w:r>
          </w:p>
        </w:tc>
        <w:tc>
          <w:tcPr>
            <w:tcW w:w="7236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2A83A31A" w14:textId="77777777" w:rsidR="00837255" w:rsidRDefault="00837255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1714DBB0" w14:textId="77777777" w:rsidR="00837255" w:rsidRDefault="00837255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43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CAE1B" w14:textId="77777777" w:rsidR="00837255" w:rsidRDefault="00837255">
            <w:pPr>
              <w:jc w:val="lef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Laboratori tecnologici ed esercitazioni</w:t>
            </w:r>
          </w:p>
        </w:tc>
      </w:tr>
      <w:tr w:rsidR="00837255" w14:paraId="2970CACE" w14:textId="77777777">
        <w:tc>
          <w:tcPr>
            <w:tcW w:w="135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6DB0C" w14:textId="77777777" w:rsidR="00837255" w:rsidRDefault="00837255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Monte ore curriculare annuale n.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E174C" w14:textId="77777777" w:rsidR="00837255" w:rsidRDefault="00837255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198</w:t>
            </w:r>
          </w:p>
        </w:tc>
      </w:tr>
      <w:tr w:rsidR="00837255" w14:paraId="7729A8A5" w14:textId="77777777">
        <w:tc>
          <w:tcPr>
            <w:tcW w:w="14283" w:type="dxa"/>
            <w:gridSpan w:val="15"/>
            <w:shd w:val="clear" w:color="auto" w:fill="DBE5F1"/>
          </w:tcPr>
          <w:p w14:paraId="6720FA27" w14:textId="77777777" w:rsidR="00837255" w:rsidRDefault="00837255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837255" w14:paraId="35BAC04F" w14:textId="77777777">
        <w:tc>
          <w:tcPr>
            <w:tcW w:w="35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437B329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14:paraId="37E0F10E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707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4B8C72AA" w14:textId="77777777" w:rsidR="00837255" w:rsidRDefault="00837255">
            <w:pPr>
              <w:jc w:val="left"/>
              <w:rPr>
                <w:color w:val="000000"/>
                <w:sz w:val="24"/>
              </w:rPr>
            </w:pPr>
          </w:p>
          <w:p w14:paraId="6617AFA8" w14:textId="77777777" w:rsidR="00837255" w:rsidRDefault="00837255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Essere consapevole delle potenzialità delle tecnologie rispetto al contesto culturale e sociale i cui vengono applicate </w:t>
            </w:r>
          </w:p>
        </w:tc>
      </w:tr>
      <w:tr w:rsidR="00837255" w14:paraId="6D443B20" w14:textId="77777777">
        <w:tc>
          <w:tcPr>
            <w:tcW w:w="3576" w:type="dxa"/>
            <w:gridSpan w:val="2"/>
            <w:shd w:val="clear" w:color="auto" w:fill="auto"/>
          </w:tcPr>
          <w:p w14:paraId="58706F57" w14:textId="77777777" w:rsidR="00837255" w:rsidRDefault="00837255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14:paraId="6C6C31DF" w14:textId="77777777" w:rsidR="00837255" w:rsidRDefault="00837255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707" w:type="dxa"/>
            <w:gridSpan w:val="13"/>
            <w:shd w:val="clear" w:color="auto" w:fill="auto"/>
          </w:tcPr>
          <w:p w14:paraId="0DC22CFA" w14:textId="77777777" w:rsidR="00837255" w:rsidRDefault="00837255">
            <w:pPr>
              <w:rPr>
                <w:color w:val="000000"/>
                <w:sz w:val="24"/>
                <w:u w:val="single"/>
              </w:rPr>
            </w:pPr>
          </w:p>
        </w:tc>
      </w:tr>
      <w:tr w:rsidR="00837255" w14:paraId="71F8C17F" w14:textId="77777777">
        <w:tc>
          <w:tcPr>
            <w:tcW w:w="35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9D1F53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del profilo di INDIRIZZO  INTERMEDIE</w:t>
            </w:r>
          </w:p>
          <w:p w14:paraId="3FC7B827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70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6BF07387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Saper individuare le principali norme di riferimento nell’ambito dell’igiene e sicurezza nei luoghi di lavoro, identificare le situazioni di rischio per sé e per gli altri</w:t>
            </w:r>
          </w:p>
          <w:p w14:paraId="028CE733" w14:textId="77777777" w:rsidR="00837255" w:rsidRDefault="00837255">
            <w:pPr>
              <w:rPr>
                <w:color w:val="000000"/>
                <w:sz w:val="24"/>
              </w:rPr>
            </w:pPr>
          </w:p>
          <w:p w14:paraId="728E4B64" w14:textId="77777777" w:rsidR="00837255" w:rsidRDefault="00837255">
            <w:pPr>
              <w:rPr>
                <w:color w:val="000000"/>
                <w:sz w:val="24"/>
              </w:rPr>
            </w:pPr>
            <w:bookmarkStart w:id="20" w:name="OLE_LINK153"/>
            <w:r>
              <w:rPr>
                <w:color w:val="000000"/>
                <w:sz w:val="24"/>
              </w:rPr>
              <w:t>Predisporre il progetto per la realizzazione di prodotti semplici e di tipologie conosciute sulla base di specifiche dettagliate riguardanti i materiali, le tecniche di lavorazione, la funzione e le dimensioni.</w:t>
            </w:r>
            <w:bookmarkEnd w:id="20"/>
            <w:r>
              <w:rPr>
                <w:color w:val="000000"/>
                <w:sz w:val="24"/>
              </w:rPr>
              <w:t xml:space="preserve"> </w:t>
            </w:r>
          </w:p>
          <w:p w14:paraId="57EF408D" w14:textId="77777777" w:rsidR="00837255" w:rsidRDefault="00837255">
            <w:pPr>
              <w:rPr>
                <w:color w:val="000000"/>
                <w:sz w:val="24"/>
              </w:rPr>
            </w:pPr>
          </w:p>
          <w:p w14:paraId="108C507F" w14:textId="77777777" w:rsidR="00837255" w:rsidRDefault="00837255">
            <w:pPr>
              <w:rPr>
                <w:color w:val="000000"/>
                <w:sz w:val="24"/>
                <w:u w:val="single"/>
              </w:rPr>
            </w:pPr>
          </w:p>
        </w:tc>
      </w:tr>
      <w:tr w:rsidR="00837255" w14:paraId="6047723D" w14:textId="77777777">
        <w:tc>
          <w:tcPr>
            <w:tcW w:w="13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4092A" w14:textId="77777777" w:rsidR="00837255" w:rsidRDefault="00837255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N. di ore impegnate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07CFA" w14:textId="77777777" w:rsidR="00837255" w:rsidRDefault="00837255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30</w:t>
            </w:r>
          </w:p>
        </w:tc>
      </w:tr>
      <w:tr w:rsidR="00837255" w14:paraId="6C837B74" w14:textId="77777777">
        <w:trPr>
          <w:trHeight w:val="456"/>
        </w:trPr>
        <w:tc>
          <w:tcPr>
            <w:tcW w:w="357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FF66BD2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14:paraId="1B933314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B4D4B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7713DF1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21E98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C711A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ACBE204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A78B0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4CB7C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4C5F1BD4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BB6E4D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837255" w14:paraId="1F85D704" w14:textId="77777777">
        <w:trPr>
          <w:trHeight w:val="685"/>
        </w:trPr>
        <w:tc>
          <w:tcPr>
            <w:tcW w:w="357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0B23F82C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45A2A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2340794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3783B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84381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9427E10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AE940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33A5B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6FE28382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DBF2E2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risolvere problemi</w:t>
            </w:r>
          </w:p>
          <w:p w14:paraId="1401AE3B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837255" w14:paraId="76F69845" w14:textId="77777777">
        <w:trPr>
          <w:trHeight w:val="782"/>
        </w:trPr>
        <w:tc>
          <w:tcPr>
            <w:tcW w:w="357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6762A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00E8F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B73F8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CB9C6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B0FC21C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69C91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12BD5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6FB7D51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037ED8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625E609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837255" w14:paraId="2AD90438" w14:textId="77777777">
        <w:tc>
          <w:tcPr>
            <w:tcW w:w="483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6D3C8753" w14:textId="77777777" w:rsidR="00837255" w:rsidRDefault="00837255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4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46206986" w14:textId="77777777" w:rsidR="00837255" w:rsidRDefault="00837255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99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647D0295" w14:textId="77777777" w:rsidR="00837255" w:rsidRDefault="00837255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837255" w14:paraId="78D528B1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62839602" w14:textId="77777777" w:rsidR="00837255" w:rsidRDefault="00837255">
            <w:pPr>
              <w:pStyle w:val="Corpotesto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it-IT" w:eastAsia="it-IT"/>
              </w:rPr>
              <w:lastRenderedPageBreak/>
              <w:t>Saper cogliere le interazioni tra esigenze di vita e processi tecnologici</w:t>
            </w: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6D1EB75F" w14:textId="77777777" w:rsidR="00837255" w:rsidRDefault="00837255">
            <w:pPr>
              <w:pStyle w:val="Corpotesto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</w:rPr>
              <w:t xml:space="preserve">   </w:t>
            </w:r>
            <w:r>
              <w:rPr>
                <w:color w:val="000000"/>
                <w:sz w:val="24"/>
                <w:lang w:val="it-IT" w:eastAsia="it-IT"/>
              </w:rPr>
              <w:t>Fasi di un processo tecnologico (sequenza</w:t>
            </w:r>
          </w:p>
          <w:p w14:paraId="4E6D9FE3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delle operazioni: dall’“idea” all’ “prodotto”)</w:t>
            </w:r>
          </w:p>
        </w:tc>
        <w:tc>
          <w:tcPr>
            <w:tcW w:w="4699" w:type="dxa"/>
            <w:gridSpan w:val="6"/>
            <w:vMerge w:val="restart"/>
            <w:shd w:val="clear" w:color="auto" w:fill="auto"/>
            <w:vAlign w:val="center"/>
          </w:tcPr>
          <w:p w14:paraId="5E9BA25A" w14:textId="77777777" w:rsidR="00837255" w:rsidRPr="00FC49B6" w:rsidRDefault="00837255">
            <w:pPr>
              <w:jc w:val="left"/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Pr="00FC49B6">
              <w:rPr>
                <w:sz w:val="24"/>
              </w:rPr>
              <w:t>La sicurezza nei luoghi di lavoro procedure e DPI</w:t>
            </w:r>
          </w:p>
          <w:p w14:paraId="13B03D33" w14:textId="77777777" w:rsidR="00837255" w:rsidRDefault="00837255">
            <w:pPr>
              <w:pStyle w:val="Corpotesto"/>
              <w:spacing w:after="0"/>
              <w:jc w:val="left"/>
              <w:rPr>
                <w:sz w:val="24"/>
                <w:lang w:val="it-IT"/>
              </w:rPr>
            </w:pPr>
            <w:r w:rsidRPr="00FC49B6">
              <w:rPr>
                <w:sz w:val="24"/>
              </w:rPr>
              <w:t>(d.lgs.81/2008(Testo Unico per la Sicurezza del Lavoro”)</w:t>
            </w:r>
          </w:p>
          <w:p w14:paraId="6B289395" w14:textId="77777777" w:rsidR="00837255" w:rsidRPr="00D23DEA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  <w:p w14:paraId="0EB2B4F7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  <w:lang w:val="it-IT" w:eastAsia="it-IT"/>
              </w:rPr>
              <w:t>Studio del corpino a sacco</w:t>
            </w:r>
          </w:p>
        </w:tc>
      </w:tr>
      <w:tr w:rsidR="00837255" w14:paraId="151F8AF8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2486FAA6" w14:textId="77777777" w:rsidR="00837255" w:rsidRDefault="00837255">
            <w:pPr>
              <w:rPr>
                <w:color w:val="000000"/>
                <w:sz w:val="24"/>
              </w:rPr>
            </w:pPr>
            <w:bookmarkStart w:id="21" w:name="OLE_LINK88"/>
            <w:bookmarkStart w:id="22" w:name="OLE_LINK89"/>
            <w:r>
              <w:rPr>
                <w:color w:val="000000"/>
                <w:sz w:val="24"/>
              </w:rPr>
              <w:t xml:space="preserve">Identificare le figure di riferimento del servizio di prevenzione e protezione ed i loro compiti. </w:t>
            </w:r>
          </w:p>
          <w:bookmarkEnd w:id="21"/>
          <w:bookmarkEnd w:id="22"/>
          <w:p w14:paraId="694A7EF4" w14:textId="77777777" w:rsidR="00837255" w:rsidRDefault="00837255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69F54FDF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Organizzazione e gestione della prevenzione nei luoghi di lavoro. </w:t>
            </w:r>
          </w:p>
          <w:p w14:paraId="03061A2C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1C26BCA3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837255" w14:paraId="0830EB27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7622F6BA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Interpretare disegni tecnici, schemi, progetti o bozzetti.</w:t>
            </w:r>
          </w:p>
          <w:p w14:paraId="366024F9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4747" w:type="dxa"/>
            <w:gridSpan w:val="5"/>
            <w:vMerge w:val="restart"/>
            <w:shd w:val="clear" w:color="auto" w:fill="auto"/>
            <w:vAlign w:val="center"/>
          </w:tcPr>
          <w:p w14:paraId="21773169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Caratteristiche chimiche,</w:t>
            </w:r>
          </w:p>
          <w:p w14:paraId="74AF5186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fisiche dei materiali</w:t>
            </w:r>
          </w:p>
          <w:p w14:paraId="04D76D5B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impiegati.</w:t>
            </w: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578AF048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837255" w14:paraId="08003E2C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57B9E759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Applicare le indicazioni progettuali nella realizzazione del manufatto/bene, verificando la</w:t>
            </w:r>
          </w:p>
          <w:p w14:paraId="11ED134F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conformità fra progetto e prodotto</w:t>
            </w:r>
          </w:p>
        </w:tc>
        <w:tc>
          <w:tcPr>
            <w:tcW w:w="4747" w:type="dxa"/>
            <w:gridSpan w:val="5"/>
            <w:vMerge/>
            <w:shd w:val="clear" w:color="auto" w:fill="auto"/>
            <w:vAlign w:val="center"/>
          </w:tcPr>
          <w:p w14:paraId="4F0A663C" w14:textId="77777777" w:rsidR="00837255" w:rsidRDefault="00837255">
            <w:pPr>
              <w:rPr>
                <w:color w:val="000000"/>
                <w:sz w:val="24"/>
              </w:rPr>
            </w:pP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5D00EFE6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837255" w14:paraId="59C3DB3E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0C5DDBE1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Utilizzare indicazioni di progetto (schemi, disegni, procedure, modelli, distinte ecc.) e/o</w:t>
            </w:r>
          </w:p>
          <w:p w14:paraId="07C8FB91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istruzioni per predisporre le diverse fasi di lavorazione e/o cicli di lavorazione.</w:t>
            </w:r>
            <w:r>
              <w:rPr>
                <w:color w:val="000000"/>
                <w:sz w:val="24"/>
              </w:rPr>
              <w:tab/>
            </w:r>
          </w:p>
          <w:p w14:paraId="44679F53" w14:textId="77777777" w:rsidR="00837255" w:rsidRDefault="00837255">
            <w:pPr>
              <w:rPr>
                <w:color w:val="000000"/>
                <w:sz w:val="24"/>
              </w:rPr>
            </w:pP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56580F17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Tecniche manuali di lavorazione.</w:t>
            </w: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0B47BA54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837255" w14:paraId="76D86281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49BEB23D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Identificare e formalizzare le richieste del cliente in contesti semplici, ricorrenti e ben definiti. </w:t>
            </w:r>
          </w:p>
          <w:p w14:paraId="33C8AA66" w14:textId="77777777" w:rsidR="00837255" w:rsidRDefault="00837255">
            <w:pPr>
              <w:rPr>
                <w:color w:val="000000"/>
                <w:sz w:val="24"/>
              </w:rPr>
            </w:pP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343DD589" w14:textId="77777777" w:rsidR="00837255" w:rsidRDefault="00837255">
            <w:pPr>
              <w:rPr>
                <w:color w:val="000000"/>
                <w:sz w:val="24"/>
              </w:rPr>
            </w:pPr>
            <w:bookmarkStart w:id="23" w:name="OLE_LINK157"/>
            <w:bookmarkStart w:id="24" w:name="OLE_LINK156"/>
            <w:r>
              <w:rPr>
                <w:color w:val="000000"/>
                <w:sz w:val="24"/>
              </w:rPr>
              <w:t>Tecniche di ascolto e di comunicazione</w:t>
            </w:r>
            <w:bookmarkEnd w:id="23"/>
            <w:bookmarkEnd w:id="24"/>
            <w:r>
              <w:rPr>
                <w:color w:val="000000"/>
                <w:sz w:val="24"/>
              </w:rPr>
              <w:t xml:space="preserve"> </w:t>
            </w:r>
          </w:p>
          <w:p w14:paraId="4335B160" w14:textId="77777777" w:rsidR="00837255" w:rsidRDefault="00837255">
            <w:pPr>
              <w:rPr>
                <w:color w:val="000000"/>
                <w:sz w:val="24"/>
              </w:rPr>
            </w:pP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7DE28A16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837255" w14:paraId="63674117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6647DA15" w14:textId="77777777" w:rsidR="00837255" w:rsidRDefault="00837255">
            <w:pPr>
              <w:rPr>
                <w:color w:val="000000"/>
                <w:sz w:val="24"/>
              </w:rPr>
            </w:pPr>
            <w:bookmarkStart w:id="25" w:name="OLE_LINK66"/>
            <w:bookmarkStart w:id="26" w:name="OLE_LINK65"/>
            <w:r>
              <w:rPr>
                <w:color w:val="000000"/>
                <w:sz w:val="24"/>
              </w:rPr>
              <w:t>Individuare le macchine e gli utensili per la realizzazione del manufatto in contesti semplici e prevedibili</w:t>
            </w:r>
          </w:p>
          <w:bookmarkEnd w:id="25"/>
          <w:bookmarkEnd w:id="26"/>
          <w:p w14:paraId="6D865522" w14:textId="77777777" w:rsidR="00837255" w:rsidRDefault="00837255">
            <w:pPr>
              <w:rPr>
                <w:color w:val="000000"/>
                <w:sz w:val="24"/>
              </w:rPr>
            </w:pP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557CDCB5" w14:textId="77777777" w:rsidR="00837255" w:rsidRDefault="00837255">
            <w:pPr>
              <w:rPr>
                <w:color w:val="000000"/>
                <w:sz w:val="24"/>
              </w:rPr>
            </w:pPr>
            <w:bookmarkStart w:id="27" w:name="OLE_LINK68"/>
            <w:bookmarkStart w:id="28" w:name="OLE_LINK67"/>
            <w:r>
              <w:rPr>
                <w:color w:val="000000"/>
                <w:sz w:val="24"/>
              </w:rPr>
              <w:t>Principi di funzionamento degli strumenti e delle macchine rilevanti in relazione al settore di attività.</w:t>
            </w:r>
            <w:bookmarkEnd w:id="27"/>
            <w:bookmarkEnd w:id="28"/>
            <w:r>
              <w:rPr>
                <w:color w:val="000000"/>
                <w:sz w:val="24"/>
              </w:rPr>
              <w:t xml:space="preserve"> </w:t>
            </w:r>
          </w:p>
          <w:p w14:paraId="322BE033" w14:textId="77777777" w:rsidR="00837255" w:rsidRDefault="00837255">
            <w:pPr>
              <w:rPr>
                <w:color w:val="000000"/>
                <w:sz w:val="24"/>
              </w:rPr>
            </w:pP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5844D333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837255" w14:paraId="214E553A" w14:textId="77777777">
        <w:tc>
          <w:tcPr>
            <w:tcW w:w="14283" w:type="dxa"/>
            <w:gridSpan w:val="15"/>
            <w:shd w:val="clear" w:color="auto" w:fill="FABF8F"/>
          </w:tcPr>
          <w:p w14:paraId="0B38E8F9" w14:textId="77777777" w:rsidR="00837255" w:rsidRDefault="00837255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837255" w14:paraId="06C9E8F9" w14:textId="77777777">
        <w:tc>
          <w:tcPr>
            <w:tcW w:w="14283" w:type="dxa"/>
            <w:gridSpan w:val="15"/>
            <w:shd w:val="clear" w:color="auto" w:fill="auto"/>
          </w:tcPr>
          <w:p w14:paraId="55285175" w14:textId="77777777" w:rsidR="00837255" w:rsidRDefault="00837255">
            <w:pPr>
              <w:pStyle w:val="NormaleWeb"/>
              <w:rPr>
                <w:color w:val="000000"/>
              </w:rPr>
            </w:pPr>
            <w:r>
              <w:rPr>
                <w:color w:val="000000"/>
                <w:lang w:eastAsia="it-IT"/>
              </w:rPr>
              <w:t xml:space="preserve">Osservando le norme di sicurezza e utilizzando le attrezzature di laboratorio progettare e confezionare in carta e/o tessuto  un corpino  a   sacco in scala 1:1. </w:t>
            </w:r>
          </w:p>
        </w:tc>
      </w:tr>
    </w:tbl>
    <w:p w14:paraId="0AFB486A" w14:textId="77777777" w:rsidR="00837255" w:rsidRDefault="00837255" w:rsidP="00837255">
      <w:pPr>
        <w:rPr>
          <w:b/>
          <w:color w:val="000000"/>
          <w:sz w:val="24"/>
        </w:rPr>
      </w:pPr>
    </w:p>
    <w:p w14:paraId="6515C793" w14:textId="77777777" w:rsidR="00837255" w:rsidRDefault="00837255" w:rsidP="00837255">
      <w:pPr>
        <w:rPr>
          <w:b/>
          <w:color w:val="000000"/>
          <w:sz w:val="24"/>
        </w:rPr>
      </w:pPr>
    </w:p>
    <w:p w14:paraId="0F962DAB" w14:textId="77777777" w:rsidR="00837255" w:rsidRDefault="00837255" w:rsidP="00837255">
      <w:pPr>
        <w:rPr>
          <w:b/>
          <w:color w:val="000000"/>
          <w:sz w:val="24"/>
        </w:rPr>
      </w:pPr>
    </w:p>
    <w:p w14:paraId="0F62B5BE" w14:textId="77777777" w:rsidR="00837255" w:rsidRDefault="00837255" w:rsidP="00837255">
      <w:pPr>
        <w:rPr>
          <w:b/>
          <w:color w:val="000000"/>
          <w:sz w:val="24"/>
        </w:rPr>
      </w:pPr>
    </w:p>
    <w:p w14:paraId="58E2EB7A" w14:textId="77777777" w:rsidR="00837255" w:rsidRDefault="00837255" w:rsidP="00837255">
      <w:pPr>
        <w:rPr>
          <w:b/>
          <w:color w:val="000000"/>
          <w:sz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2"/>
        <w:gridCol w:w="1924"/>
        <w:gridCol w:w="418"/>
        <w:gridCol w:w="843"/>
        <w:gridCol w:w="1100"/>
        <w:gridCol w:w="1251"/>
        <w:gridCol w:w="350"/>
        <w:gridCol w:w="1350"/>
        <w:gridCol w:w="696"/>
        <w:gridCol w:w="756"/>
        <w:gridCol w:w="594"/>
        <w:gridCol w:w="419"/>
        <w:gridCol w:w="2196"/>
        <w:gridCol w:w="278"/>
        <w:gridCol w:w="456"/>
      </w:tblGrid>
      <w:tr w:rsidR="00837255" w14:paraId="439B69A0" w14:textId="77777777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14707CAB" w14:textId="77777777" w:rsidR="00837255" w:rsidRDefault="00837255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bookmarkStart w:id="29" w:name="_Hlk52460792"/>
            <w:r>
              <w:rPr>
                <w:b/>
                <w:smallCaps/>
                <w:color w:val="000000"/>
                <w:sz w:val="24"/>
              </w:rPr>
              <w:t>U.F. n.     2</w:t>
            </w:r>
          </w:p>
          <w:p w14:paraId="3A6B5B54" w14:textId="77777777" w:rsidR="00837255" w:rsidRDefault="00837255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837255" w14:paraId="0130EBFC" w14:textId="77777777"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2FFD3C" w14:textId="77777777" w:rsidR="00837255" w:rsidRDefault="00837255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2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12C609" w14:textId="77777777" w:rsidR="00837255" w:rsidRDefault="00837255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caps/>
                <w:color w:val="000000"/>
                <w:sz w:val="24"/>
              </w:rPr>
              <w:t>seconda</w:t>
            </w:r>
          </w:p>
        </w:tc>
        <w:tc>
          <w:tcPr>
            <w:tcW w:w="834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43F594" w14:textId="77777777" w:rsidR="00837255" w:rsidRDefault="00837255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Indirizzo: INDUSTRIA E ARTIGIANATO PER IL MADE IN ITALY</w:t>
            </w:r>
          </w:p>
        </w:tc>
      </w:tr>
      <w:tr w:rsidR="00837255" w14:paraId="0DEA3384" w14:textId="77777777">
        <w:tc>
          <w:tcPr>
            <w:tcW w:w="16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4CD9E562" w14:textId="77777777" w:rsidR="00837255" w:rsidRDefault="00837255">
            <w:pPr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Unità Formativa </w:t>
            </w:r>
          </w:p>
        </w:tc>
        <w:tc>
          <w:tcPr>
            <w:tcW w:w="7236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5E41BB57" w14:textId="77777777" w:rsidR="00837255" w:rsidRDefault="00837255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1ABCDCA3" w14:textId="77777777" w:rsidR="00837255" w:rsidRDefault="00837255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43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1F7F" w14:textId="77777777" w:rsidR="00837255" w:rsidRDefault="00837255">
            <w:pPr>
              <w:jc w:val="lef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Laboratori tecnologici ed esercitazioni</w:t>
            </w:r>
          </w:p>
        </w:tc>
      </w:tr>
      <w:tr w:rsidR="00837255" w14:paraId="3A860BE5" w14:textId="77777777">
        <w:tc>
          <w:tcPr>
            <w:tcW w:w="135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70367" w14:textId="77777777" w:rsidR="00837255" w:rsidRDefault="00837255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Monte ore curriculare annuale n.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A65F4" w14:textId="77777777" w:rsidR="00837255" w:rsidRDefault="00837255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198</w:t>
            </w:r>
          </w:p>
        </w:tc>
      </w:tr>
      <w:tr w:rsidR="00837255" w14:paraId="19F8E631" w14:textId="77777777">
        <w:tc>
          <w:tcPr>
            <w:tcW w:w="14283" w:type="dxa"/>
            <w:gridSpan w:val="15"/>
            <w:shd w:val="clear" w:color="auto" w:fill="DBE5F1"/>
          </w:tcPr>
          <w:p w14:paraId="43832A41" w14:textId="77777777" w:rsidR="00837255" w:rsidRDefault="00837255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837255" w14:paraId="6B754D61" w14:textId="77777777">
        <w:tc>
          <w:tcPr>
            <w:tcW w:w="35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A3B2D3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14:paraId="2F103E5E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707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1D355D6A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Essere consapevole delle potenzialità delle tecnologie rispetto al contesto culturale e sociale i cui vengono applicate </w:t>
            </w:r>
          </w:p>
          <w:p w14:paraId="234D6701" w14:textId="77777777" w:rsidR="00837255" w:rsidRDefault="00837255">
            <w:pPr>
              <w:rPr>
                <w:color w:val="000000"/>
                <w:sz w:val="24"/>
              </w:rPr>
            </w:pPr>
          </w:p>
        </w:tc>
      </w:tr>
      <w:tr w:rsidR="00837255" w14:paraId="2BC3EB71" w14:textId="77777777">
        <w:tc>
          <w:tcPr>
            <w:tcW w:w="3576" w:type="dxa"/>
            <w:gridSpan w:val="2"/>
            <w:shd w:val="clear" w:color="auto" w:fill="auto"/>
          </w:tcPr>
          <w:p w14:paraId="0E266F0A" w14:textId="77777777" w:rsidR="00837255" w:rsidRDefault="00837255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14:paraId="737E7C37" w14:textId="77777777" w:rsidR="00837255" w:rsidRDefault="00837255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707" w:type="dxa"/>
            <w:gridSpan w:val="13"/>
            <w:shd w:val="clear" w:color="auto" w:fill="auto"/>
          </w:tcPr>
          <w:p w14:paraId="567042EA" w14:textId="77777777" w:rsidR="00837255" w:rsidRDefault="00837255">
            <w:pPr>
              <w:rPr>
                <w:color w:val="000000"/>
                <w:sz w:val="24"/>
              </w:rPr>
            </w:pPr>
          </w:p>
        </w:tc>
      </w:tr>
      <w:tr w:rsidR="00837255" w14:paraId="06AFC257" w14:textId="77777777">
        <w:tc>
          <w:tcPr>
            <w:tcW w:w="35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2C1F20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del profilo di INDIRIZZO  INTERMEDIE</w:t>
            </w:r>
          </w:p>
          <w:p w14:paraId="35B2D6A2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70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28E0CDAF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Realizzare e presentare modelli fisici di semplici manufatti e/o parti di manufatti, con caratteristiche dimensionali corrispondenti a quanto previsto dal progetto.</w:t>
            </w:r>
          </w:p>
          <w:p w14:paraId="533F7B54" w14:textId="77777777" w:rsidR="00837255" w:rsidRDefault="00837255">
            <w:pPr>
              <w:rPr>
                <w:color w:val="000000"/>
                <w:sz w:val="24"/>
              </w:rPr>
            </w:pPr>
          </w:p>
          <w:p w14:paraId="456B2DAA" w14:textId="77777777" w:rsidR="00837255" w:rsidRDefault="00837255">
            <w:pPr>
              <w:rPr>
                <w:color w:val="000000"/>
                <w:sz w:val="24"/>
              </w:rPr>
            </w:pPr>
          </w:p>
          <w:p w14:paraId="3BC3BF08" w14:textId="77777777" w:rsidR="00837255" w:rsidRDefault="00837255">
            <w:pPr>
              <w:rPr>
                <w:color w:val="000000"/>
                <w:sz w:val="24"/>
              </w:rPr>
            </w:pPr>
            <w:bookmarkStart w:id="30" w:name="OLE_LINK113"/>
            <w:r>
              <w:rPr>
                <w:color w:val="000000"/>
                <w:sz w:val="24"/>
              </w:rPr>
              <w:t>Predisporre macchine tradizionali, utensili, strumenti e attrezzature necessarie alle</w:t>
            </w:r>
          </w:p>
          <w:p w14:paraId="5F845B70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diverse fasi di attività̀ sulla base di indicazioni dettagliate, monitorando il loro funzionamento, curando le attività̀ di manutenzione ordinaria</w:t>
            </w:r>
            <w:bookmarkEnd w:id="30"/>
          </w:p>
          <w:p w14:paraId="73B4C71A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</w:p>
          <w:p w14:paraId="79473477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Saper individuare le principali norme di riferimento nell’ambito dell’igiene e</w:t>
            </w:r>
          </w:p>
          <w:p w14:paraId="3BB4BB88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sicurezza nei luoghi di lavoro, identificare le situazioni di rischio per sé e per gli altri</w:t>
            </w:r>
          </w:p>
          <w:p w14:paraId="1F8B2574" w14:textId="77777777" w:rsidR="00837255" w:rsidRDefault="00837255">
            <w:pPr>
              <w:rPr>
                <w:color w:val="000000"/>
                <w:sz w:val="24"/>
              </w:rPr>
            </w:pPr>
          </w:p>
          <w:p w14:paraId="38288CD6" w14:textId="77777777" w:rsidR="00837255" w:rsidRDefault="00837255">
            <w:pPr>
              <w:ind w:firstLine="708"/>
              <w:rPr>
                <w:color w:val="000000"/>
                <w:sz w:val="24"/>
              </w:rPr>
            </w:pPr>
          </w:p>
        </w:tc>
      </w:tr>
      <w:tr w:rsidR="00837255" w14:paraId="60799B51" w14:textId="77777777">
        <w:tc>
          <w:tcPr>
            <w:tcW w:w="13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F39DB" w14:textId="77777777" w:rsidR="00837255" w:rsidRDefault="00837255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N. di ore impegnate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B4D85" w14:textId="77777777" w:rsidR="00837255" w:rsidRDefault="00837255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32</w:t>
            </w:r>
          </w:p>
        </w:tc>
      </w:tr>
      <w:tr w:rsidR="00837255" w14:paraId="6EB28410" w14:textId="77777777">
        <w:trPr>
          <w:trHeight w:val="456"/>
        </w:trPr>
        <w:tc>
          <w:tcPr>
            <w:tcW w:w="357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484E84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14:paraId="54F8DA7F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(effettuare la scelta con </w:t>
            </w:r>
            <w:r>
              <w:rPr>
                <w:b/>
                <w:smallCaps/>
                <w:color w:val="000000"/>
                <w:sz w:val="24"/>
              </w:rPr>
              <w:lastRenderedPageBreak/>
              <w:t>una X in consiglio di classe)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30AFB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46293F03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32B49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05726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409C3F85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DAEC1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5E8FE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62A85208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5FDD1D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837255" w14:paraId="3994E8C3" w14:textId="77777777">
        <w:trPr>
          <w:trHeight w:val="685"/>
        </w:trPr>
        <w:tc>
          <w:tcPr>
            <w:tcW w:w="357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5181549F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82682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D0A45C3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2F8F8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62598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CCD40D1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4A7F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2C94B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AF1364F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BD5C7A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risolvere problemi</w:t>
            </w:r>
          </w:p>
          <w:p w14:paraId="05917DD4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837255" w14:paraId="0943A157" w14:textId="77777777">
        <w:trPr>
          <w:trHeight w:val="782"/>
        </w:trPr>
        <w:tc>
          <w:tcPr>
            <w:tcW w:w="357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243E7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3BE32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476BB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BB36F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322F7873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CA66C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9647C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B90CE6D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4BFC38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717DB45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837255" w14:paraId="13832B8F" w14:textId="77777777">
        <w:tc>
          <w:tcPr>
            <w:tcW w:w="483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02912DB9" w14:textId="77777777" w:rsidR="00837255" w:rsidRDefault="00837255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4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1693BEA4" w14:textId="77777777" w:rsidR="00837255" w:rsidRDefault="00837255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99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3D056868" w14:textId="77777777" w:rsidR="00837255" w:rsidRDefault="00837255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837255" w14:paraId="6F71236A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2A2AD542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Utilizzare gli strumenti di misura per la rilevazione delle caratteristiche salienti di un manufatto </w:t>
            </w: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48440351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Tipologie, caratteristiche, procedure e campi di applicazione dei principali strumenti di misura rilevanti</w:t>
            </w:r>
          </w:p>
        </w:tc>
        <w:tc>
          <w:tcPr>
            <w:tcW w:w="4699" w:type="dxa"/>
            <w:gridSpan w:val="6"/>
            <w:vMerge w:val="restart"/>
            <w:shd w:val="clear" w:color="auto" w:fill="auto"/>
            <w:vAlign w:val="center"/>
          </w:tcPr>
          <w:p w14:paraId="7440190F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  <w:lang w:val="it-IT" w:eastAsia="it-IT"/>
              </w:rPr>
              <w:t>Studio del corpino  anatomico</w:t>
            </w:r>
          </w:p>
          <w:p w14:paraId="5A0E3E19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837255" w14:paraId="0AC33449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62688DA5" w14:textId="77777777" w:rsidR="00837255" w:rsidRDefault="00837255">
            <w:pPr>
              <w:pStyle w:val="Corpotesto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it-IT" w:eastAsia="it-IT"/>
              </w:rPr>
              <w:t>Saper cogliere le interazioni tra esigenze di vita e processi tecnologici</w:t>
            </w: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600EE1C2" w14:textId="77777777" w:rsidR="00837255" w:rsidRDefault="00837255">
            <w:pPr>
              <w:pStyle w:val="Corpotesto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</w:rPr>
              <w:t xml:space="preserve">   </w:t>
            </w:r>
            <w:r>
              <w:rPr>
                <w:color w:val="000000"/>
                <w:sz w:val="24"/>
                <w:lang w:val="it-IT" w:eastAsia="it-IT"/>
              </w:rPr>
              <w:t>Fasi di un processo tecnologico (sequenza</w:t>
            </w:r>
          </w:p>
          <w:p w14:paraId="35F7C21E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delle operazioni: dall’“idea” all’ “prodotto”)</w:t>
            </w: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7CDECF4A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837255" w14:paraId="3FD27987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7DB9854B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Avere cura degli strumenti e degli utensili.</w:t>
            </w:r>
            <w:r>
              <w:rPr>
                <w:color w:val="000000"/>
                <w:sz w:val="24"/>
              </w:rPr>
              <w:tab/>
            </w:r>
          </w:p>
          <w:p w14:paraId="513B97F7" w14:textId="77777777" w:rsidR="00837255" w:rsidRDefault="00837255">
            <w:pPr>
              <w:rPr>
                <w:color w:val="000000"/>
                <w:sz w:val="24"/>
              </w:rPr>
            </w:pP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7641B32C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Caratteristiche e impiego di utensili, strumenti e macchine in relazione all’area di attività.</w:t>
            </w: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51839406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837255" w14:paraId="4FDFFBA8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088D1799" w14:textId="77777777" w:rsidR="00837255" w:rsidRDefault="00837255">
            <w:pPr>
              <w:rPr>
                <w:color w:val="000000"/>
                <w:sz w:val="24"/>
              </w:rPr>
            </w:pPr>
            <w:bookmarkStart w:id="31" w:name="_Hlk52902580"/>
            <w:r>
              <w:rPr>
                <w:color w:val="000000"/>
                <w:sz w:val="24"/>
              </w:rPr>
              <w:t xml:space="preserve">Identificare le figure di riferimento del servizio di prevenzione e protezione ed i loro compiti </w:t>
            </w:r>
          </w:p>
          <w:p w14:paraId="27CEFD1C" w14:textId="77777777" w:rsidR="00837255" w:rsidRDefault="00837255">
            <w:pPr>
              <w:rPr>
                <w:color w:val="000000"/>
                <w:sz w:val="24"/>
              </w:rPr>
            </w:pP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4AD0DB4F" w14:textId="77777777" w:rsidR="00837255" w:rsidRDefault="00837255">
            <w:pPr>
              <w:rPr>
                <w:color w:val="000000"/>
                <w:sz w:val="24"/>
              </w:rPr>
            </w:pPr>
            <w:bookmarkStart w:id="32" w:name="OLE_LINK120"/>
            <w:r>
              <w:rPr>
                <w:color w:val="000000"/>
                <w:sz w:val="24"/>
              </w:rPr>
              <w:t>Legislazione e normativa di riferimento per la</w:t>
            </w:r>
          </w:p>
          <w:p w14:paraId="497A521F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salute e la sicurezza nei luoghi di lavoro.</w:t>
            </w:r>
            <w:bookmarkEnd w:id="32"/>
            <w:r>
              <w:rPr>
                <w:color w:val="000000"/>
                <w:sz w:val="24"/>
              </w:rPr>
              <w:t xml:space="preserve"> </w:t>
            </w:r>
          </w:p>
          <w:p w14:paraId="74AD42BB" w14:textId="77777777" w:rsidR="00837255" w:rsidRDefault="00837255">
            <w:pPr>
              <w:rPr>
                <w:color w:val="000000"/>
                <w:sz w:val="24"/>
              </w:rPr>
            </w:pP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35E5E71C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bookmarkEnd w:id="31"/>
      <w:tr w:rsidR="00837255" w14:paraId="75555A73" w14:textId="77777777">
        <w:tc>
          <w:tcPr>
            <w:tcW w:w="14283" w:type="dxa"/>
            <w:gridSpan w:val="15"/>
            <w:shd w:val="clear" w:color="auto" w:fill="FABF8F"/>
          </w:tcPr>
          <w:p w14:paraId="5EC637BE" w14:textId="77777777" w:rsidR="00837255" w:rsidRDefault="00837255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837255" w14:paraId="3763562D" w14:textId="77777777">
        <w:tc>
          <w:tcPr>
            <w:tcW w:w="14283" w:type="dxa"/>
            <w:gridSpan w:val="15"/>
            <w:shd w:val="clear" w:color="auto" w:fill="auto"/>
          </w:tcPr>
          <w:p w14:paraId="667BD33A" w14:textId="77777777" w:rsidR="00837255" w:rsidRDefault="00837255">
            <w:pPr>
              <w:pStyle w:val="NormaleWeb"/>
              <w:rPr>
                <w:color w:val="000000"/>
              </w:rPr>
            </w:pPr>
            <w:r>
              <w:rPr>
                <w:color w:val="000000"/>
                <w:lang w:eastAsia="it-IT"/>
              </w:rPr>
              <w:t>Osservando le norme di sicurezza e utilizzando le attrezzature di laboratorio progettare e confezionare in carta e/o tessuto  un corpino  anatomico in scala 1:1</w:t>
            </w:r>
            <w:r>
              <w:rPr>
                <w:color w:val="000000"/>
              </w:rPr>
              <w:t xml:space="preserve"> o 1.2</w:t>
            </w:r>
          </w:p>
        </w:tc>
      </w:tr>
      <w:bookmarkEnd w:id="29"/>
    </w:tbl>
    <w:p w14:paraId="78EDCAB8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5586F4E5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356DDF5E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531EDB62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61D32E51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7DA4D2F5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373DF2AC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5E937917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5A994191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44754C30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62F8B895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7ACE2296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5111DB5D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2"/>
        <w:gridCol w:w="1924"/>
        <w:gridCol w:w="418"/>
        <w:gridCol w:w="843"/>
        <w:gridCol w:w="1100"/>
        <w:gridCol w:w="1251"/>
        <w:gridCol w:w="350"/>
        <w:gridCol w:w="1350"/>
        <w:gridCol w:w="696"/>
        <w:gridCol w:w="756"/>
        <w:gridCol w:w="594"/>
        <w:gridCol w:w="419"/>
        <w:gridCol w:w="2196"/>
        <w:gridCol w:w="278"/>
        <w:gridCol w:w="456"/>
      </w:tblGrid>
      <w:tr w:rsidR="00837255" w14:paraId="25EF5520" w14:textId="77777777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351956D4" w14:textId="77777777" w:rsidR="00837255" w:rsidRDefault="00837255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lastRenderedPageBreak/>
              <w:t>U.F. n.     3</w:t>
            </w:r>
          </w:p>
          <w:p w14:paraId="2824C6E7" w14:textId="77777777" w:rsidR="00837255" w:rsidRDefault="00837255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837255" w14:paraId="747CAC50" w14:textId="77777777"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A171DB" w14:textId="77777777" w:rsidR="00837255" w:rsidRDefault="00837255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2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99D877" w14:textId="77777777" w:rsidR="00837255" w:rsidRDefault="00837255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caps/>
                <w:color w:val="000000"/>
                <w:sz w:val="24"/>
              </w:rPr>
              <w:t>seconda</w:t>
            </w:r>
          </w:p>
        </w:tc>
        <w:tc>
          <w:tcPr>
            <w:tcW w:w="834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123B60" w14:textId="77777777" w:rsidR="00837255" w:rsidRDefault="00837255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Indirizzo: INDUSTRIA E ARTIGIANATO PER IL MADE IN ITALY</w:t>
            </w:r>
          </w:p>
        </w:tc>
      </w:tr>
      <w:tr w:rsidR="00837255" w14:paraId="285752D8" w14:textId="77777777">
        <w:tc>
          <w:tcPr>
            <w:tcW w:w="16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6DEB5C1E" w14:textId="77777777" w:rsidR="00837255" w:rsidRDefault="00837255">
            <w:pPr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Unità Formativa </w:t>
            </w:r>
          </w:p>
        </w:tc>
        <w:tc>
          <w:tcPr>
            <w:tcW w:w="7236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7939C9D4" w14:textId="77777777" w:rsidR="00837255" w:rsidRDefault="00837255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3900CF9D" w14:textId="77777777" w:rsidR="00837255" w:rsidRDefault="00837255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43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98EC7" w14:textId="77777777" w:rsidR="00837255" w:rsidRDefault="00837255">
            <w:pPr>
              <w:jc w:val="lef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Laboratori tecnologici ed esercitazioni</w:t>
            </w:r>
          </w:p>
        </w:tc>
      </w:tr>
      <w:tr w:rsidR="00837255" w14:paraId="2198C744" w14:textId="77777777">
        <w:tc>
          <w:tcPr>
            <w:tcW w:w="135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1E756" w14:textId="77777777" w:rsidR="00837255" w:rsidRDefault="00837255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Monte ore curriculare annuale n.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490ED" w14:textId="77777777" w:rsidR="00837255" w:rsidRDefault="00837255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198</w:t>
            </w:r>
          </w:p>
        </w:tc>
      </w:tr>
      <w:tr w:rsidR="00837255" w14:paraId="7E29FD39" w14:textId="77777777">
        <w:tc>
          <w:tcPr>
            <w:tcW w:w="14283" w:type="dxa"/>
            <w:gridSpan w:val="15"/>
            <w:shd w:val="clear" w:color="auto" w:fill="DBE5F1"/>
          </w:tcPr>
          <w:p w14:paraId="7D213638" w14:textId="77777777" w:rsidR="00837255" w:rsidRDefault="00837255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837255" w14:paraId="56D165D6" w14:textId="77777777">
        <w:tc>
          <w:tcPr>
            <w:tcW w:w="35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E46FB7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14:paraId="759E8AA1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707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5E3949CF" w14:textId="77777777" w:rsidR="00837255" w:rsidRDefault="00837255">
            <w:pPr>
              <w:rPr>
                <w:color w:val="000000"/>
                <w:sz w:val="24"/>
              </w:rPr>
            </w:pPr>
          </w:p>
        </w:tc>
      </w:tr>
      <w:tr w:rsidR="00837255" w14:paraId="55DB31B7" w14:textId="77777777">
        <w:tc>
          <w:tcPr>
            <w:tcW w:w="3576" w:type="dxa"/>
            <w:gridSpan w:val="2"/>
            <w:shd w:val="clear" w:color="auto" w:fill="auto"/>
          </w:tcPr>
          <w:p w14:paraId="3A3CA234" w14:textId="77777777" w:rsidR="00837255" w:rsidRDefault="00837255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14:paraId="4327681A" w14:textId="77777777" w:rsidR="00837255" w:rsidRDefault="00837255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707" w:type="dxa"/>
            <w:gridSpan w:val="13"/>
            <w:shd w:val="clear" w:color="auto" w:fill="auto"/>
          </w:tcPr>
          <w:p w14:paraId="59D184A9" w14:textId="77777777" w:rsidR="00837255" w:rsidRDefault="00837255">
            <w:pPr>
              <w:rPr>
                <w:color w:val="000000"/>
                <w:sz w:val="24"/>
              </w:rPr>
            </w:pPr>
          </w:p>
        </w:tc>
      </w:tr>
      <w:tr w:rsidR="00837255" w14:paraId="63161CC8" w14:textId="77777777">
        <w:tc>
          <w:tcPr>
            <w:tcW w:w="35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0F3004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del profilo di INDIRIZZO  INTERMEDIE</w:t>
            </w:r>
          </w:p>
          <w:p w14:paraId="42B1F0EE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70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3F74AE62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Realizzare disegni tecnici e/o artistici, di prodotti o parti semplici e consuete,utilizzando le metodologie di rappresentazione grafica e gli strumenti tradizionali o informatici più idonei alle esigenze specifiche di progetto e di settore/contesto. </w:t>
            </w:r>
          </w:p>
          <w:p w14:paraId="7A52A9DC" w14:textId="77777777" w:rsidR="00837255" w:rsidRDefault="00837255">
            <w:pPr>
              <w:rPr>
                <w:color w:val="000000"/>
                <w:sz w:val="24"/>
              </w:rPr>
            </w:pPr>
          </w:p>
          <w:p w14:paraId="504B48F8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Saper gestire le attività di realizzazione di un bene/manufatto, servendosi delle caratteristiche specifiche di modelli e prototipi, applicando le indicazioni progettuali e le opportune tecniche di lavorazione manuale.</w:t>
            </w:r>
          </w:p>
          <w:p w14:paraId="733B293C" w14:textId="77777777" w:rsidR="00837255" w:rsidRDefault="00837255">
            <w:pPr>
              <w:rPr>
                <w:color w:val="000000"/>
                <w:sz w:val="24"/>
              </w:rPr>
            </w:pPr>
          </w:p>
          <w:p w14:paraId="3FA9C627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Predisporre macchine tradizionali, utensili, strumenti e attrezzature necessarie alle diverse fasi di attività̀ sulla base di indicazioni dettagliate, monitorando il loro funzionamento, curando le attività̀ di</w:t>
            </w:r>
          </w:p>
          <w:p w14:paraId="6F239A9C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manutenzione ordinari . </w:t>
            </w:r>
          </w:p>
          <w:p w14:paraId="43EF47B6" w14:textId="77777777" w:rsidR="00837255" w:rsidRDefault="00837255">
            <w:pPr>
              <w:rPr>
                <w:color w:val="000000"/>
                <w:sz w:val="24"/>
              </w:rPr>
            </w:pPr>
          </w:p>
          <w:p w14:paraId="4D9EE077" w14:textId="77777777" w:rsidR="00837255" w:rsidRDefault="00837255">
            <w:pPr>
              <w:rPr>
                <w:color w:val="000000"/>
                <w:sz w:val="24"/>
              </w:rPr>
            </w:pPr>
          </w:p>
        </w:tc>
      </w:tr>
      <w:tr w:rsidR="00837255" w14:paraId="20C4EC0F" w14:textId="77777777">
        <w:tc>
          <w:tcPr>
            <w:tcW w:w="13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AFF8B" w14:textId="77777777" w:rsidR="00837255" w:rsidRDefault="00837255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N. di ore impegnate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A5DFF" w14:textId="77777777" w:rsidR="00837255" w:rsidRDefault="00837255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32</w:t>
            </w:r>
          </w:p>
        </w:tc>
      </w:tr>
      <w:tr w:rsidR="00837255" w14:paraId="0931B1BF" w14:textId="77777777">
        <w:trPr>
          <w:trHeight w:val="456"/>
        </w:trPr>
        <w:tc>
          <w:tcPr>
            <w:tcW w:w="357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A0CEEB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14:paraId="5D2EF48C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(effettuare la scelta con </w:t>
            </w:r>
            <w:r>
              <w:rPr>
                <w:b/>
                <w:smallCaps/>
                <w:color w:val="000000"/>
                <w:sz w:val="24"/>
              </w:rPr>
              <w:lastRenderedPageBreak/>
              <w:t>una X in consiglio di classe)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87D44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5C9A94CF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BB3D3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E6B56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35A8993C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B6838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9E284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4063C84E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0836F8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837255" w14:paraId="27DB4911" w14:textId="77777777">
        <w:trPr>
          <w:trHeight w:val="685"/>
        </w:trPr>
        <w:tc>
          <w:tcPr>
            <w:tcW w:w="357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527CA435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46B76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E8B380E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22EAE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58887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6C83692C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6BDCA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BAB26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5131B68E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35590C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risolvere problemi</w:t>
            </w:r>
          </w:p>
          <w:p w14:paraId="48A61E0A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837255" w14:paraId="091A7D58" w14:textId="77777777">
        <w:trPr>
          <w:trHeight w:val="782"/>
        </w:trPr>
        <w:tc>
          <w:tcPr>
            <w:tcW w:w="357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EC614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1A9E2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F1AEC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87EB7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5652080C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B9ED6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92F7D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62FFADA4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B567B0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B578F20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837255" w14:paraId="55521D46" w14:textId="77777777">
        <w:tc>
          <w:tcPr>
            <w:tcW w:w="483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58474DB8" w14:textId="77777777" w:rsidR="00837255" w:rsidRDefault="00837255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4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427D60E3" w14:textId="77777777" w:rsidR="00837255" w:rsidRDefault="00837255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99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5EFAC485" w14:textId="77777777" w:rsidR="00837255" w:rsidRDefault="00837255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837255" w14:paraId="29D12E97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4A39E30A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Leggere e realizzare un semplice disegno tecnico e/o artistico.</w:t>
            </w:r>
          </w:p>
          <w:p w14:paraId="29C7E3F4" w14:textId="77777777" w:rsidR="00837255" w:rsidRDefault="00837255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7480E200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Conoscenze spazio grafiche propedeutiche</w:t>
            </w:r>
          </w:p>
          <w:p w14:paraId="0F6B1C74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all’apprendimento del disegno.</w:t>
            </w:r>
          </w:p>
          <w:p w14:paraId="1B2F4AC3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  <w:tc>
          <w:tcPr>
            <w:tcW w:w="4699" w:type="dxa"/>
            <w:gridSpan w:val="6"/>
            <w:vMerge w:val="restart"/>
            <w:shd w:val="clear" w:color="auto" w:fill="auto"/>
            <w:vAlign w:val="center"/>
          </w:tcPr>
          <w:p w14:paraId="0053CC4C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  <w:lang w:val="it-IT" w:eastAsia="it-IT"/>
              </w:rPr>
              <w:t>Il corpino anatomico  con le relative scollature</w:t>
            </w:r>
          </w:p>
        </w:tc>
      </w:tr>
      <w:tr w:rsidR="00837255" w14:paraId="05C4E0FF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58F52C6D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Rilevare le caratteristiche fisiche e chimiche di modelli e prototipi.</w:t>
            </w: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50B62418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Caratteristiche chimiche, fisiche dei materiali</w:t>
            </w:r>
          </w:p>
          <w:p w14:paraId="76938608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impiegati.</w:t>
            </w: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1489CE88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837255" w14:paraId="0D1EDD9E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6CF842D8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Individuare le necessità di operazioni di manutenzione ordinaria su strumenti, macchine</w:t>
            </w:r>
          </w:p>
          <w:p w14:paraId="0B2938C1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e impianti. </w:t>
            </w:r>
          </w:p>
          <w:p w14:paraId="47730753" w14:textId="77777777" w:rsidR="00837255" w:rsidRDefault="00837255">
            <w:pPr>
              <w:rPr>
                <w:color w:val="000000"/>
                <w:sz w:val="24"/>
              </w:rPr>
            </w:pP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22ECD25F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Semplici procedure e tecniche di monitoraggio </w:t>
            </w:r>
          </w:p>
          <w:p w14:paraId="724F4A78" w14:textId="77777777" w:rsidR="00837255" w:rsidRDefault="00837255">
            <w:pPr>
              <w:rPr>
                <w:color w:val="000000"/>
                <w:sz w:val="24"/>
              </w:rPr>
            </w:pP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66E8D421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837255" w14:paraId="31608CF2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7428B1E3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Avere cura degli strumenti e degli utensili. </w:t>
            </w:r>
          </w:p>
          <w:p w14:paraId="583D5A35" w14:textId="77777777" w:rsidR="00837255" w:rsidRDefault="00837255">
            <w:pPr>
              <w:rPr>
                <w:color w:val="000000"/>
                <w:sz w:val="24"/>
              </w:rPr>
            </w:pP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44BA9020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Caratteristiche e impiego di utensili, strumenti e macchine in relazione all’area di attività.</w:t>
            </w: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4437F28B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837255" w14:paraId="477EC704" w14:textId="77777777">
        <w:tc>
          <w:tcPr>
            <w:tcW w:w="14283" w:type="dxa"/>
            <w:gridSpan w:val="15"/>
            <w:shd w:val="clear" w:color="auto" w:fill="FABF8F"/>
          </w:tcPr>
          <w:p w14:paraId="600C0092" w14:textId="77777777" w:rsidR="00837255" w:rsidRDefault="00837255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837255" w14:paraId="23BB66D3" w14:textId="77777777">
        <w:tc>
          <w:tcPr>
            <w:tcW w:w="14283" w:type="dxa"/>
            <w:gridSpan w:val="15"/>
            <w:shd w:val="clear" w:color="auto" w:fill="auto"/>
          </w:tcPr>
          <w:p w14:paraId="65A5C675" w14:textId="77777777" w:rsidR="00837255" w:rsidRDefault="00837255">
            <w:pPr>
              <w:pStyle w:val="NormaleWeb"/>
              <w:rPr>
                <w:color w:val="000000"/>
              </w:rPr>
            </w:pPr>
            <w:r>
              <w:rPr>
                <w:color w:val="000000"/>
                <w:lang w:eastAsia="it-IT"/>
              </w:rPr>
              <w:t>Osservando le norme di sicurezza e utilizzando le attrezzature di laboratorio progettare e confezionare in carta e/o tessuto  un corpino  anatomico con le relative trasformazioni delle scollature studiate in scala 1:1</w:t>
            </w:r>
            <w:r>
              <w:rPr>
                <w:color w:val="000000"/>
              </w:rPr>
              <w:t>.</w:t>
            </w:r>
          </w:p>
        </w:tc>
      </w:tr>
    </w:tbl>
    <w:p w14:paraId="67646AD7" w14:textId="77777777" w:rsidR="00837255" w:rsidRDefault="00837255" w:rsidP="00837255">
      <w:pPr>
        <w:rPr>
          <w:color w:val="000000"/>
        </w:rPr>
      </w:pPr>
    </w:p>
    <w:p w14:paraId="1263B12B" w14:textId="77777777" w:rsidR="00837255" w:rsidRDefault="00837255" w:rsidP="00837255">
      <w:pPr>
        <w:rPr>
          <w:color w:val="000000"/>
        </w:rPr>
      </w:pPr>
    </w:p>
    <w:p w14:paraId="15908A27" w14:textId="77777777" w:rsidR="00837255" w:rsidRDefault="00837255" w:rsidP="00837255">
      <w:pPr>
        <w:rPr>
          <w:color w:val="000000"/>
        </w:rPr>
      </w:pPr>
    </w:p>
    <w:p w14:paraId="6510B13D" w14:textId="77777777" w:rsidR="00837255" w:rsidRDefault="00837255" w:rsidP="00837255">
      <w:pPr>
        <w:rPr>
          <w:color w:val="000000"/>
        </w:rPr>
      </w:pPr>
    </w:p>
    <w:p w14:paraId="4C6C5E68" w14:textId="77777777" w:rsidR="00837255" w:rsidRDefault="00837255" w:rsidP="00837255">
      <w:pPr>
        <w:rPr>
          <w:color w:val="000000"/>
        </w:rPr>
      </w:pPr>
    </w:p>
    <w:p w14:paraId="746E8F2C" w14:textId="77777777" w:rsidR="00837255" w:rsidRDefault="00837255" w:rsidP="00837255">
      <w:pPr>
        <w:rPr>
          <w:color w:val="000000"/>
        </w:rPr>
      </w:pPr>
    </w:p>
    <w:p w14:paraId="5077918E" w14:textId="77777777" w:rsidR="00837255" w:rsidRDefault="00837255" w:rsidP="00837255">
      <w:pPr>
        <w:rPr>
          <w:color w:val="000000"/>
        </w:rPr>
      </w:pPr>
    </w:p>
    <w:p w14:paraId="1617D71F" w14:textId="77777777" w:rsidR="00837255" w:rsidRDefault="00837255" w:rsidP="00837255">
      <w:pPr>
        <w:rPr>
          <w:color w:val="000000"/>
        </w:rPr>
      </w:pPr>
    </w:p>
    <w:p w14:paraId="2BA46E45" w14:textId="77777777" w:rsidR="00837255" w:rsidRDefault="00837255" w:rsidP="00837255">
      <w:pPr>
        <w:rPr>
          <w:color w:val="000000"/>
        </w:rPr>
      </w:pPr>
    </w:p>
    <w:p w14:paraId="5E2714C5" w14:textId="77777777" w:rsidR="00837255" w:rsidRDefault="00837255" w:rsidP="00837255">
      <w:pPr>
        <w:rPr>
          <w:color w:val="000000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2"/>
        <w:gridCol w:w="1924"/>
        <w:gridCol w:w="418"/>
        <w:gridCol w:w="843"/>
        <w:gridCol w:w="1100"/>
        <w:gridCol w:w="1251"/>
        <w:gridCol w:w="350"/>
        <w:gridCol w:w="1350"/>
        <w:gridCol w:w="696"/>
        <w:gridCol w:w="756"/>
        <w:gridCol w:w="594"/>
        <w:gridCol w:w="419"/>
        <w:gridCol w:w="2196"/>
        <w:gridCol w:w="278"/>
        <w:gridCol w:w="456"/>
      </w:tblGrid>
      <w:tr w:rsidR="00837255" w14:paraId="0BE6D2F6" w14:textId="77777777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1C54C341" w14:textId="77777777" w:rsidR="00837255" w:rsidRDefault="00837255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</w:p>
          <w:p w14:paraId="7AD3477D" w14:textId="77777777" w:rsidR="00837255" w:rsidRDefault="00837255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U.F. n.4     </w:t>
            </w:r>
          </w:p>
          <w:p w14:paraId="166A6D11" w14:textId="77777777" w:rsidR="00837255" w:rsidRDefault="00837255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837255" w14:paraId="51966FFE" w14:textId="77777777"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37DA2B" w14:textId="77777777" w:rsidR="00837255" w:rsidRDefault="00837255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2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B9834E" w14:textId="77777777" w:rsidR="00837255" w:rsidRDefault="00837255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caps/>
                <w:color w:val="000000"/>
                <w:sz w:val="24"/>
              </w:rPr>
              <w:t>seconda</w:t>
            </w:r>
          </w:p>
        </w:tc>
        <w:tc>
          <w:tcPr>
            <w:tcW w:w="834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EF1F73" w14:textId="77777777" w:rsidR="00837255" w:rsidRDefault="00837255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Indirizzo: INDUSTRIA E ARTIGIANATO PER IL MADE IN ITALY</w:t>
            </w:r>
          </w:p>
        </w:tc>
      </w:tr>
      <w:tr w:rsidR="00837255" w14:paraId="64A59216" w14:textId="77777777">
        <w:tc>
          <w:tcPr>
            <w:tcW w:w="16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13534EB9" w14:textId="77777777" w:rsidR="00837255" w:rsidRDefault="00837255">
            <w:pPr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Unità Formativa </w:t>
            </w:r>
          </w:p>
        </w:tc>
        <w:tc>
          <w:tcPr>
            <w:tcW w:w="7236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7DFFD4D0" w14:textId="77777777" w:rsidR="00837255" w:rsidRDefault="00837255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5A9425F3" w14:textId="77777777" w:rsidR="00837255" w:rsidRDefault="00837255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43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0B4D2" w14:textId="77777777" w:rsidR="00837255" w:rsidRDefault="00837255">
            <w:pPr>
              <w:jc w:val="lef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Laboratori tecnologici ed esercitazioni</w:t>
            </w:r>
          </w:p>
        </w:tc>
      </w:tr>
      <w:tr w:rsidR="00837255" w14:paraId="3C3BACED" w14:textId="77777777">
        <w:tc>
          <w:tcPr>
            <w:tcW w:w="135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23FDE" w14:textId="77777777" w:rsidR="00837255" w:rsidRDefault="00837255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Monte ore curriculare annuale n.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8FFD8" w14:textId="77777777" w:rsidR="00837255" w:rsidRDefault="00837255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198</w:t>
            </w:r>
          </w:p>
        </w:tc>
      </w:tr>
      <w:tr w:rsidR="00837255" w14:paraId="586C0694" w14:textId="77777777">
        <w:tc>
          <w:tcPr>
            <w:tcW w:w="14283" w:type="dxa"/>
            <w:gridSpan w:val="15"/>
            <w:shd w:val="clear" w:color="auto" w:fill="DBE5F1"/>
          </w:tcPr>
          <w:p w14:paraId="5865E76C" w14:textId="77777777" w:rsidR="00837255" w:rsidRDefault="00837255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837255" w14:paraId="3791B454" w14:textId="77777777">
        <w:tc>
          <w:tcPr>
            <w:tcW w:w="35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3454EA1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14:paraId="54E661C9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707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25423A0E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Essere consapevole delle potenzialità delle tecnologie rispetto al contesto culturale e sociale i cui vengono applicate </w:t>
            </w:r>
          </w:p>
          <w:p w14:paraId="78BA0359" w14:textId="77777777" w:rsidR="00837255" w:rsidRDefault="00837255">
            <w:pPr>
              <w:rPr>
                <w:color w:val="000000"/>
                <w:sz w:val="24"/>
              </w:rPr>
            </w:pPr>
          </w:p>
          <w:p w14:paraId="131F6C7D" w14:textId="77777777" w:rsidR="00837255" w:rsidRDefault="00837255">
            <w:pPr>
              <w:rPr>
                <w:color w:val="000000"/>
                <w:sz w:val="24"/>
              </w:rPr>
            </w:pPr>
          </w:p>
        </w:tc>
      </w:tr>
      <w:tr w:rsidR="00837255" w14:paraId="730F0762" w14:textId="77777777">
        <w:tc>
          <w:tcPr>
            <w:tcW w:w="3576" w:type="dxa"/>
            <w:gridSpan w:val="2"/>
            <w:shd w:val="clear" w:color="auto" w:fill="auto"/>
          </w:tcPr>
          <w:p w14:paraId="6BBFC7D7" w14:textId="77777777" w:rsidR="00837255" w:rsidRDefault="00837255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14:paraId="37626E54" w14:textId="77777777" w:rsidR="00837255" w:rsidRDefault="00837255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707" w:type="dxa"/>
            <w:gridSpan w:val="13"/>
            <w:shd w:val="clear" w:color="auto" w:fill="auto"/>
          </w:tcPr>
          <w:p w14:paraId="562F63A8" w14:textId="77777777" w:rsidR="00837255" w:rsidRDefault="00837255">
            <w:pPr>
              <w:rPr>
                <w:color w:val="000000"/>
                <w:sz w:val="24"/>
              </w:rPr>
            </w:pPr>
          </w:p>
        </w:tc>
      </w:tr>
      <w:tr w:rsidR="00837255" w14:paraId="3D6239C1" w14:textId="77777777">
        <w:tc>
          <w:tcPr>
            <w:tcW w:w="35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9B3543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del profilo di INDIRIZZO INTERMEDIE</w:t>
            </w:r>
          </w:p>
          <w:p w14:paraId="37570C27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70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217A1294" w14:textId="77777777" w:rsidR="00837255" w:rsidRDefault="00837255">
            <w:pPr>
              <w:rPr>
                <w:color w:val="000000"/>
                <w:sz w:val="24"/>
              </w:rPr>
            </w:pPr>
          </w:p>
          <w:p w14:paraId="63278C82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Realizzare disegni tecnici e/o artistici, di prodotti o parti semplici e consuete, utilizzando le metodologie di rappresentazione grafica e gli strumenti tradizionali o informatici più idonei alle esigenze specifiche di progetto e di settore/contesto.  </w:t>
            </w:r>
          </w:p>
          <w:p w14:paraId="7F4641C5" w14:textId="77777777" w:rsidR="00837255" w:rsidRDefault="00837255">
            <w:pPr>
              <w:rPr>
                <w:color w:val="000000"/>
                <w:sz w:val="24"/>
              </w:rPr>
            </w:pPr>
          </w:p>
          <w:p w14:paraId="45562E02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Predisporre il progetto per la realizzazione di prodotti semplici e di tipologie conosciute sulla base di specifiche dettagliate riguardanti i materiali, le tecniche di lavorazione, la funzione e le dimensioni. </w:t>
            </w:r>
          </w:p>
          <w:p w14:paraId="162FDDEB" w14:textId="77777777" w:rsidR="00837255" w:rsidRDefault="00837255">
            <w:pPr>
              <w:rPr>
                <w:color w:val="000000"/>
                <w:sz w:val="24"/>
              </w:rPr>
            </w:pPr>
          </w:p>
          <w:p w14:paraId="45613605" w14:textId="77777777" w:rsidR="00837255" w:rsidRDefault="00837255">
            <w:pPr>
              <w:rPr>
                <w:color w:val="000000"/>
                <w:sz w:val="24"/>
              </w:rPr>
            </w:pPr>
          </w:p>
        </w:tc>
      </w:tr>
      <w:tr w:rsidR="00837255" w14:paraId="606457A2" w14:textId="77777777">
        <w:tc>
          <w:tcPr>
            <w:tcW w:w="13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E7614" w14:textId="77777777" w:rsidR="00837255" w:rsidRDefault="00837255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N. di ore impegnate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4DCB7" w14:textId="77777777" w:rsidR="00837255" w:rsidRDefault="00837255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34</w:t>
            </w:r>
          </w:p>
        </w:tc>
      </w:tr>
      <w:tr w:rsidR="00837255" w14:paraId="11214BCC" w14:textId="77777777">
        <w:trPr>
          <w:trHeight w:val="456"/>
        </w:trPr>
        <w:tc>
          <w:tcPr>
            <w:tcW w:w="357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482C510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14:paraId="27CE96CF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C4C2E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A835768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CEA54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65F2C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D2DFFD6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CA150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55B8C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4215C966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DC2917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837255" w14:paraId="3B7114D0" w14:textId="77777777">
        <w:trPr>
          <w:trHeight w:val="685"/>
        </w:trPr>
        <w:tc>
          <w:tcPr>
            <w:tcW w:w="357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45658EED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8EE51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14B7990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33E84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20015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64C9ECF5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47036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18F1A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EFB96DD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75B87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risolvere problemi</w:t>
            </w:r>
          </w:p>
          <w:p w14:paraId="44DF0935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837255" w14:paraId="61C60596" w14:textId="77777777">
        <w:trPr>
          <w:trHeight w:val="782"/>
        </w:trPr>
        <w:tc>
          <w:tcPr>
            <w:tcW w:w="357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8523D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7F6D5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508D9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11A8B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4653F254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46453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97587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34EEB0C8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00C27F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6C3253CE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837255" w14:paraId="313486DA" w14:textId="77777777">
        <w:tc>
          <w:tcPr>
            <w:tcW w:w="483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04D14029" w14:textId="77777777" w:rsidR="00837255" w:rsidRDefault="00837255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lastRenderedPageBreak/>
              <w:t>abilità</w:t>
            </w:r>
          </w:p>
        </w:tc>
        <w:tc>
          <w:tcPr>
            <w:tcW w:w="474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6A971140" w14:textId="77777777" w:rsidR="00837255" w:rsidRDefault="00837255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99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407DB278" w14:textId="77777777" w:rsidR="00837255" w:rsidRDefault="00837255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837255" w14:paraId="632EF960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47262A31" w14:textId="77777777" w:rsidR="00837255" w:rsidRDefault="00837255">
            <w:pPr>
              <w:jc w:val="left"/>
              <w:rPr>
                <w:color w:val="000000"/>
                <w:sz w:val="24"/>
              </w:rPr>
            </w:pPr>
            <w:bookmarkStart w:id="33" w:name="_Hlk52467872"/>
            <w:r>
              <w:rPr>
                <w:color w:val="000000"/>
                <w:sz w:val="24"/>
              </w:rPr>
              <w:t xml:space="preserve">Leggere e realizzare un semplice disegno tecnico e/o artistico </w:t>
            </w: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1E2D8134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Conoscenze spazio grafiche propedeutiche</w:t>
            </w:r>
          </w:p>
          <w:p w14:paraId="52C274D7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</w:rPr>
              <w:t>all’apprendimento del disegno.</w:t>
            </w:r>
          </w:p>
        </w:tc>
        <w:tc>
          <w:tcPr>
            <w:tcW w:w="4699" w:type="dxa"/>
            <w:gridSpan w:val="6"/>
            <w:vMerge w:val="restart"/>
            <w:shd w:val="clear" w:color="auto" w:fill="auto"/>
            <w:vAlign w:val="center"/>
          </w:tcPr>
          <w:p w14:paraId="09094ADA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  <w:lang w:val="it-IT" w:eastAsia="it-IT"/>
              </w:rPr>
              <w:t xml:space="preserve"> Il corpino prolungato</w:t>
            </w:r>
          </w:p>
          <w:p w14:paraId="44895281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  <w:lang w:val="it-IT" w:eastAsia="it-IT"/>
              </w:rPr>
              <w:t>Cenno all’abito</w:t>
            </w:r>
          </w:p>
        </w:tc>
      </w:tr>
      <w:tr w:rsidR="00837255" w14:paraId="786CBDCD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1C21C1E7" w14:textId="77777777" w:rsidR="00837255" w:rsidRDefault="00837255">
            <w:pPr>
              <w:pStyle w:val="Corpotesto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it-IT" w:eastAsia="it-IT"/>
              </w:rPr>
              <w:t>Saper cogliere le interazioni tra esigenze di vita e processi tecnologici</w:t>
            </w: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56186F38" w14:textId="77777777" w:rsidR="00837255" w:rsidRDefault="00837255">
            <w:pPr>
              <w:pStyle w:val="Corpotesto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</w:rPr>
              <w:t xml:space="preserve">   </w:t>
            </w:r>
            <w:r>
              <w:rPr>
                <w:color w:val="000000"/>
                <w:sz w:val="24"/>
                <w:lang w:val="it-IT" w:eastAsia="it-IT"/>
              </w:rPr>
              <w:t>Fasi di un processo tecnologico (sequenza</w:t>
            </w:r>
          </w:p>
          <w:p w14:paraId="026F88F2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delle operazioni: dall’“idea” all’ “prodotto”)</w:t>
            </w: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0BE557FA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bookmarkEnd w:id="33"/>
      <w:tr w:rsidR="00837255" w14:paraId="6B0C9118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7EBA6A34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Identificare e formalizzare le richieste del cliente in contesti semplici, ricorrenti e ben definiti</w:t>
            </w:r>
          </w:p>
          <w:p w14:paraId="508950D7" w14:textId="77777777" w:rsidR="00837255" w:rsidRDefault="00837255">
            <w:pPr>
              <w:rPr>
                <w:color w:val="000000"/>
                <w:sz w:val="24"/>
              </w:rPr>
            </w:pP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3EEF1D00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Tecniche di ascolto e di comunicazione</w:t>
            </w: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76385B1E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837255" w14:paraId="6A02BCDC" w14:textId="77777777">
        <w:tc>
          <w:tcPr>
            <w:tcW w:w="14283" w:type="dxa"/>
            <w:gridSpan w:val="15"/>
            <w:shd w:val="clear" w:color="auto" w:fill="FABF8F"/>
          </w:tcPr>
          <w:p w14:paraId="5C274805" w14:textId="77777777" w:rsidR="00837255" w:rsidRDefault="00837255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837255" w14:paraId="4DB528C7" w14:textId="77777777">
        <w:tc>
          <w:tcPr>
            <w:tcW w:w="14283" w:type="dxa"/>
            <w:gridSpan w:val="15"/>
            <w:shd w:val="clear" w:color="auto" w:fill="auto"/>
          </w:tcPr>
          <w:p w14:paraId="061423FC" w14:textId="77777777" w:rsidR="00837255" w:rsidRDefault="00837255">
            <w:pPr>
              <w:pStyle w:val="NormaleWeb"/>
              <w:rPr>
                <w:color w:val="000000"/>
              </w:rPr>
            </w:pPr>
            <w:r>
              <w:rPr>
                <w:color w:val="000000"/>
                <w:lang w:eastAsia="it-IT"/>
              </w:rPr>
              <w:t>Osservando le norme di sicurezza e utilizzando le attrezzature di laboratorio progettare e confezionare in carta e/o tessuto  un abito    in scala 1:1</w:t>
            </w:r>
          </w:p>
        </w:tc>
      </w:tr>
    </w:tbl>
    <w:p w14:paraId="39EA36E8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6949293C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36BFE386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7A8867C3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5E01AD1B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015ADC06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15B78549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3C80F05A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39917FD4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1DE1C2FB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7901DE4A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57B9A52F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0802CFEC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6EEF4E06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6D912C58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755F2905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5EB5AB29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2"/>
        <w:gridCol w:w="1924"/>
        <w:gridCol w:w="418"/>
        <w:gridCol w:w="843"/>
        <w:gridCol w:w="1100"/>
        <w:gridCol w:w="1251"/>
        <w:gridCol w:w="350"/>
        <w:gridCol w:w="1350"/>
        <w:gridCol w:w="696"/>
        <w:gridCol w:w="756"/>
        <w:gridCol w:w="594"/>
        <w:gridCol w:w="419"/>
        <w:gridCol w:w="2196"/>
        <w:gridCol w:w="278"/>
        <w:gridCol w:w="456"/>
      </w:tblGrid>
      <w:tr w:rsidR="00837255" w14:paraId="547C7737" w14:textId="77777777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7A7437F5" w14:textId="77777777" w:rsidR="00837255" w:rsidRDefault="00837255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U.F. n.     5</w:t>
            </w:r>
          </w:p>
          <w:p w14:paraId="579399B4" w14:textId="77777777" w:rsidR="00837255" w:rsidRDefault="00837255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837255" w14:paraId="025D65AB" w14:textId="77777777"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F6573D" w14:textId="77777777" w:rsidR="00837255" w:rsidRDefault="00837255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lastRenderedPageBreak/>
              <w:t>Classe:</w:t>
            </w:r>
          </w:p>
        </w:tc>
        <w:tc>
          <w:tcPr>
            <w:tcW w:w="42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7DAC55" w14:textId="77777777" w:rsidR="00837255" w:rsidRDefault="00837255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caps/>
                <w:color w:val="000000"/>
                <w:sz w:val="24"/>
              </w:rPr>
              <w:t>seconda</w:t>
            </w:r>
          </w:p>
        </w:tc>
        <w:tc>
          <w:tcPr>
            <w:tcW w:w="834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49054E" w14:textId="77777777" w:rsidR="00837255" w:rsidRDefault="00837255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Indirizzo: INDUSTRIA E ARTIGIANATO PER IL MADE IN ITALY</w:t>
            </w:r>
          </w:p>
        </w:tc>
      </w:tr>
      <w:tr w:rsidR="00837255" w14:paraId="5F52D45E" w14:textId="77777777">
        <w:tc>
          <w:tcPr>
            <w:tcW w:w="16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54120CFD" w14:textId="77777777" w:rsidR="00837255" w:rsidRDefault="00837255">
            <w:pPr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Unità Formativa </w:t>
            </w:r>
          </w:p>
        </w:tc>
        <w:tc>
          <w:tcPr>
            <w:tcW w:w="7236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538924C5" w14:textId="77777777" w:rsidR="00837255" w:rsidRDefault="00837255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4F5488C2" w14:textId="77777777" w:rsidR="00837255" w:rsidRDefault="00837255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43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6998" w14:textId="77777777" w:rsidR="00837255" w:rsidRDefault="00837255">
            <w:pPr>
              <w:jc w:val="lef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Laboratori tecnologici ed esercitazioni</w:t>
            </w:r>
          </w:p>
        </w:tc>
      </w:tr>
      <w:tr w:rsidR="00837255" w14:paraId="22607C68" w14:textId="77777777">
        <w:tc>
          <w:tcPr>
            <w:tcW w:w="135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A0693" w14:textId="77777777" w:rsidR="00837255" w:rsidRDefault="00837255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Monte ore curriculare annuale n.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AE283" w14:textId="77777777" w:rsidR="00837255" w:rsidRDefault="00837255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198</w:t>
            </w:r>
          </w:p>
        </w:tc>
      </w:tr>
      <w:tr w:rsidR="00837255" w14:paraId="652FEEC2" w14:textId="77777777">
        <w:tc>
          <w:tcPr>
            <w:tcW w:w="14283" w:type="dxa"/>
            <w:gridSpan w:val="15"/>
            <w:shd w:val="clear" w:color="auto" w:fill="DBE5F1"/>
          </w:tcPr>
          <w:p w14:paraId="6A9159D3" w14:textId="77777777" w:rsidR="00837255" w:rsidRDefault="00837255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837255" w14:paraId="4ECC2F01" w14:textId="77777777">
        <w:tc>
          <w:tcPr>
            <w:tcW w:w="35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AE77305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14:paraId="1C349243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707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27DBC92B" w14:textId="77777777" w:rsidR="00837255" w:rsidRDefault="00837255">
            <w:pPr>
              <w:rPr>
                <w:color w:val="000000"/>
                <w:sz w:val="24"/>
              </w:rPr>
            </w:pPr>
          </w:p>
          <w:p w14:paraId="35C12C45" w14:textId="77777777" w:rsidR="00837255" w:rsidRDefault="00837255">
            <w:pPr>
              <w:rPr>
                <w:color w:val="000000"/>
                <w:sz w:val="24"/>
              </w:rPr>
            </w:pPr>
          </w:p>
        </w:tc>
      </w:tr>
      <w:tr w:rsidR="00837255" w14:paraId="25ADDE70" w14:textId="77777777">
        <w:tc>
          <w:tcPr>
            <w:tcW w:w="3576" w:type="dxa"/>
            <w:gridSpan w:val="2"/>
            <w:shd w:val="clear" w:color="auto" w:fill="auto"/>
          </w:tcPr>
          <w:p w14:paraId="0A340E56" w14:textId="77777777" w:rsidR="00837255" w:rsidRDefault="00837255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14:paraId="0A16ABF9" w14:textId="77777777" w:rsidR="00837255" w:rsidRDefault="00837255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707" w:type="dxa"/>
            <w:gridSpan w:val="13"/>
            <w:shd w:val="clear" w:color="auto" w:fill="auto"/>
          </w:tcPr>
          <w:p w14:paraId="22D021D0" w14:textId="77777777" w:rsidR="00837255" w:rsidRDefault="00837255">
            <w:pPr>
              <w:rPr>
                <w:color w:val="000000"/>
                <w:sz w:val="24"/>
              </w:rPr>
            </w:pPr>
          </w:p>
        </w:tc>
      </w:tr>
      <w:tr w:rsidR="00837255" w14:paraId="0B2B2923" w14:textId="77777777">
        <w:tc>
          <w:tcPr>
            <w:tcW w:w="35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3B392B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del profilo di INDIRIZZO  INTERMEDIE</w:t>
            </w:r>
          </w:p>
          <w:p w14:paraId="6D0CEF39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70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24425E49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Realizzare e presentare modelli fisici di semplici manufatti e/o parti di manufatti, con caratteristiche dimensionali corrispondenti a quanto previsto dal progetto. </w:t>
            </w:r>
          </w:p>
          <w:p w14:paraId="2127E4AC" w14:textId="77777777" w:rsidR="00837255" w:rsidRDefault="00837255">
            <w:pPr>
              <w:rPr>
                <w:color w:val="000000"/>
                <w:sz w:val="24"/>
              </w:rPr>
            </w:pPr>
          </w:p>
          <w:p w14:paraId="127C5F46" w14:textId="77777777" w:rsidR="00837255" w:rsidRDefault="00837255">
            <w:pPr>
              <w:rPr>
                <w:color w:val="000000"/>
                <w:sz w:val="24"/>
              </w:rPr>
            </w:pPr>
            <w:bookmarkStart w:id="34" w:name="OLE_LINK138"/>
            <w:r>
              <w:rPr>
                <w:color w:val="000000"/>
                <w:sz w:val="24"/>
              </w:rPr>
              <w:t>Predisporre macchine tradizionali, utensili, strumenti e attrezzature necessarie alle diverse fasi di attività̀ sulla base di indicazioni dettagliate, monitorando il loro funzionamento, curando le attività̀ di</w:t>
            </w:r>
          </w:p>
          <w:p w14:paraId="485FAA2A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manutenzione ordinaria.</w:t>
            </w:r>
            <w:bookmarkEnd w:id="34"/>
            <w:r>
              <w:rPr>
                <w:color w:val="000000"/>
                <w:sz w:val="24"/>
              </w:rPr>
              <w:t xml:space="preserve"> </w:t>
            </w:r>
          </w:p>
          <w:p w14:paraId="190FEDC5" w14:textId="77777777" w:rsidR="00837255" w:rsidRDefault="00837255">
            <w:pPr>
              <w:rPr>
                <w:color w:val="000000"/>
                <w:sz w:val="24"/>
              </w:rPr>
            </w:pPr>
          </w:p>
          <w:p w14:paraId="1321503F" w14:textId="77777777" w:rsidR="00837255" w:rsidRDefault="00837255">
            <w:pPr>
              <w:rPr>
                <w:color w:val="000000"/>
                <w:sz w:val="24"/>
              </w:rPr>
            </w:pPr>
          </w:p>
          <w:p w14:paraId="001044C7" w14:textId="77777777" w:rsidR="00837255" w:rsidRDefault="00837255">
            <w:pPr>
              <w:rPr>
                <w:color w:val="000000"/>
                <w:sz w:val="24"/>
              </w:rPr>
            </w:pPr>
          </w:p>
        </w:tc>
      </w:tr>
      <w:tr w:rsidR="00837255" w14:paraId="526497DD" w14:textId="77777777">
        <w:tc>
          <w:tcPr>
            <w:tcW w:w="13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5E8F4" w14:textId="77777777" w:rsidR="00837255" w:rsidRDefault="00837255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N. di ore impegnate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6937A" w14:textId="77777777" w:rsidR="00837255" w:rsidRDefault="00837255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35</w:t>
            </w:r>
          </w:p>
        </w:tc>
      </w:tr>
      <w:tr w:rsidR="00837255" w14:paraId="0B1DD1E9" w14:textId="77777777">
        <w:trPr>
          <w:trHeight w:val="456"/>
        </w:trPr>
        <w:tc>
          <w:tcPr>
            <w:tcW w:w="357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822DA2A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14:paraId="6C187823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5D2BA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D31CE5D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68062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7FBBA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AC0FD64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5B19A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B5DB3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7868681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E2BA9B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837255" w14:paraId="19D9E082" w14:textId="77777777">
        <w:trPr>
          <w:trHeight w:val="685"/>
        </w:trPr>
        <w:tc>
          <w:tcPr>
            <w:tcW w:w="357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120A8607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47EBA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653E8AA6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9DD6B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026EA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231BF12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BC3C5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2392F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522877AC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83D2C7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risolvere problemi</w:t>
            </w:r>
          </w:p>
          <w:p w14:paraId="5D3A1F91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837255" w14:paraId="4321A380" w14:textId="77777777">
        <w:trPr>
          <w:trHeight w:val="782"/>
        </w:trPr>
        <w:tc>
          <w:tcPr>
            <w:tcW w:w="357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6A51B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8DA66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F2982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851BF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35F4C6FB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266AD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9A602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5252662E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26C92E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100B4B6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837255" w14:paraId="42708ACE" w14:textId="77777777">
        <w:tc>
          <w:tcPr>
            <w:tcW w:w="483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7C8A493A" w14:textId="77777777" w:rsidR="00837255" w:rsidRDefault="00837255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4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60282D34" w14:textId="77777777" w:rsidR="00837255" w:rsidRDefault="00837255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99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005B1CE7" w14:textId="77777777" w:rsidR="00837255" w:rsidRDefault="00837255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837255" w14:paraId="3853F959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7289E636" w14:textId="77777777" w:rsidR="00837255" w:rsidRDefault="00837255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Utilizzare gli strumenti di misura per la rilevazione delle caratteristiche salienti di un manufatto. </w:t>
            </w: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2F51AAFE" w14:textId="77777777" w:rsidR="00837255" w:rsidRDefault="00837255">
            <w:pPr>
              <w:rPr>
                <w:color w:val="000000"/>
                <w:sz w:val="24"/>
              </w:rPr>
            </w:pPr>
            <w:bookmarkStart w:id="35" w:name="OLE_LINK152"/>
            <w:bookmarkStart w:id="36" w:name="OLE_LINK151"/>
            <w:r>
              <w:rPr>
                <w:color w:val="000000"/>
                <w:sz w:val="24"/>
              </w:rPr>
              <w:t>Grandezze fondamentali dei sistemi internazionali</w:t>
            </w:r>
          </w:p>
          <w:p w14:paraId="6B199209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di misura e/o degli specifici sistemi di misura </w:t>
            </w:r>
            <w:r>
              <w:rPr>
                <w:color w:val="000000"/>
                <w:sz w:val="24"/>
              </w:rPr>
              <w:lastRenderedPageBreak/>
              <w:t>in uso nel settore di attività.</w:t>
            </w:r>
            <w:bookmarkEnd w:id="35"/>
            <w:bookmarkEnd w:id="36"/>
            <w:r>
              <w:rPr>
                <w:color w:val="000000"/>
                <w:sz w:val="24"/>
              </w:rPr>
              <w:t xml:space="preserve"> </w:t>
            </w:r>
          </w:p>
          <w:p w14:paraId="4F045336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  <w:tc>
          <w:tcPr>
            <w:tcW w:w="4699" w:type="dxa"/>
            <w:gridSpan w:val="6"/>
            <w:vMerge w:val="restart"/>
            <w:shd w:val="clear" w:color="auto" w:fill="auto"/>
            <w:vAlign w:val="center"/>
          </w:tcPr>
          <w:p w14:paraId="73F926D7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  <w:lang w:val="it-IT" w:eastAsia="it-IT"/>
              </w:rPr>
              <w:lastRenderedPageBreak/>
              <w:t>Il pantalone base con le relative trasformazioni</w:t>
            </w:r>
          </w:p>
        </w:tc>
      </w:tr>
      <w:tr w:rsidR="00837255" w14:paraId="0FF9810E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08918CE6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Predisporre, attrezzare, avviare in sicurezza e controllare le macchine tradizionali necessarie in relazione al settore di attività. </w:t>
            </w:r>
          </w:p>
          <w:p w14:paraId="52D7048F" w14:textId="77777777" w:rsidR="00837255" w:rsidRDefault="00837255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1DD6B3D9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Manutenzione ordinaria e straordinaria degli strumenti e delle macchine </w:t>
            </w:r>
          </w:p>
          <w:p w14:paraId="50BE53C3" w14:textId="77777777" w:rsidR="00837255" w:rsidRDefault="00837255">
            <w:pPr>
              <w:rPr>
                <w:color w:val="000000"/>
                <w:sz w:val="24"/>
              </w:rPr>
            </w:pP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30A04811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837255" w14:paraId="49A34BEA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71D8B77F" w14:textId="77777777" w:rsidR="00837255" w:rsidRDefault="00837255">
            <w:pPr>
              <w:rPr>
                <w:color w:val="000000"/>
                <w:sz w:val="24"/>
              </w:rPr>
            </w:pPr>
            <w:bookmarkStart w:id="37" w:name="OLE_LINK187"/>
            <w:bookmarkStart w:id="38" w:name="OLE_LINK186"/>
            <w:r>
              <w:rPr>
                <w:color w:val="000000"/>
                <w:sz w:val="24"/>
              </w:rPr>
              <w:t xml:space="preserve">Documentare le fasi di lavorazione. </w:t>
            </w:r>
            <w:bookmarkEnd w:id="37"/>
            <w:bookmarkEnd w:id="38"/>
          </w:p>
          <w:p w14:paraId="220472EF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1FB9EE9A" w14:textId="77777777" w:rsidR="00837255" w:rsidRDefault="00837255">
            <w:pPr>
              <w:rPr>
                <w:color w:val="000000"/>
                <w:sz w:val="24"/>
              </w:rPr>
            </w:pPr>
            <w:bookmarkStart w:id="39" w:name="OLE_LINK188"/>
            <w:r>
              <w:rPr>
                <w:color w:val="000000"/>
                <w:sz w:val="24"/>
              </w:rPr>
              <w:t>Regole di compilazione di una relazione tecnica.</w:t>
            </w:r>
            <w:bookmarkEnd w:id="39"/>
            <w:r>
              <w:rPr>
                <w:color w:val="000000"/>
                <w:sz w:val="24"/>
              </w:rPr>
              <w:t xml:space="preserve"> </w:t>
            </w:r>
          </w:p>
          <w:p w14:paraId="3B035121" w14:textId="77777777" w:rsidR="00837255" w:rsidRDefault="00837255">
            <w:pPr>
              <w:rPr>
                <w:color w:val="000000"/>
                <w:sz w:val="24"/>
              </w:rPr>
            </w:pP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094C27E6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837255" w14:paraId="6E6D29EA" w14:textId="77777777">
        <w:tc>
          <w:tcPr>
            <w:tcW w:w="14283" w:type="dxa"/>
            <w:gridSpan w:val="15"/>
            <w:shd w:val="clear" w:color="auto" w:fill="FABF8F"/>
          </w:tcPr>
          <w:p w14:paraId="18A4340A" w14:textId="77777777" w:rsidR="00837255" w:rsidRDefault="00837255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837255" w14:paraId="7C79307C" w14:textId="77777777">
        <w:tc>
          <w:tcPr>
            <w:tcW w:w="14283" w:type="dxa"/>
            <w:gridSpan w:val="15"/>
            <w:shd w:val="clear" w:color="auto" w:fill="auto"/>
          </w:tcPr>
          <w:p w14:paraId="6CEDDE61" w14:textId="77777777" w:rsidR="00837255" w:rsidRDefault="00837255">
            <w:pPr>
              <w:pStyle w:val="NormaleWeb"/>
              <w:rPr>
                <w:color w:val="000000"/>
                <w:lang w:eastAsia="it-IT"/>
              </w:rPr>
            </w:pPr>
            <w:r>
              <w:rPr>
                <w:color w:val="000000"/>
                <w:lang w:eastAsia="it-IT"/>
              </w:rPr>
              <w:t>Osservando le norme di sicurezza e utilizzando le attrezzature di laboratorio progettare e confezionare in carta e/o tessuto  il pantalone con le relative trasformazioni  in scala 1:1</w:t>
            </w:r>
          </w:p>
        </w:tc>
      </w:tr>
    </w:tbl>
    <w:p w14:paraId="504611FC" w14:textId="77777777" w:rsidR="00837255" w:rsidRDefault="00837255" w:rsidP="00837255">
      <w:pPr>
        <w:rPr>
          <w:color w:val="000000"/>
        </w:rPr>
      </w:pPr>
    </w:p>
    <w:p w14:paraId="2B2CE403" w14:textId="77777777" w:rsidR="00837255" w:rsidRDefault="00837255" w:rsidP="00837255">
      <w:pPr>
        <w:rPr>
          <w:color w:val="000000"/>
        </w:rPr>
      </w:pPr>
    </w:p>
    <w:p w14:paraId="74341D68" w14:textId="77777777" w:rsidR="00837255" w:rsidRDefault="00837255" w:rsidP="00837255">
      <w:pPr>
        <w:rPr>
          <w:color w:val="000000"/>
        </w:rPr>
      </w:pPr>
    </w:p>
    <w:p w14:paraId="0E590237" w14:textId="77777777" w:rsidR="00837255" w:rsidRDefault="00837255" w:rsidP="00837255">
      <w:pPr>
        <w:rPr>
          <w:color w:val="000000"/>
        </w:rPr>
      </w:pPr>
    </w:p>
    <w:p w14:paraId="07B6ACF5" w14:textId="77777777" w:rsidR="00837255" w:rsidRDefault="00837255" w:rsidP="00837255">
      <w:pPr>
        <w:rPr>
          <w:color w:val="000000"/>
        </w:rPr>
      </w:pPr>
    </w:p>
    <w:p w14:paraId="0615F698" w14:textId="77777777" w:rsidR="00837255" w:rsidRDefault="00837255" w:rsidP="00837255">
      <w:pPr>
        <w:rPr>
          <w:color w:val="000000"/>
        </w:rPr>
      </w:pPr>
    </w:p>
    <w:p w14:paraId="13A1D28E" w14:textId="77777777" w:rsidR="00F84750" w:rsidRDefault="00F84750" w:rsidP="00837255">
      <w:pPr>
        <w:rPr>
          <w:color w:val="000000"/>
        </w:rPr>
      </w:pPr>
    </w:p>
    <w:p w14:paraId="421740F1" w14:textId="77777777" w:rsidR="00F84750" w:rsidRDefault="00F84750" w:rsidP="00837255">
      <w:pPr>
        <w:rPr>
          <w:color w:val="000000"/>
        </w:rPr>
      </w:pPr>
    </w:p>
    <w:p w14:paraId="11232F9A" w14:textId="77777777" w:rsidR="00F84750" w:rsidRDefault="00F84750" w:rsidP="00837255">
      <w:pPr>
        <w:rPr>
          <w:color w:val="000000"/>
        </w:rPr>
      </w:pPr>
    </w:p>
    <w:p w14:paraId="0DE5D674" w14:textId="77777777" w:rsidR="00F84750" w:rsidRDefault="00F84750" w:rsidP="00837255">
      <w:pPr>
        <w:rPr>
          <w:color w:val="000000"/>
        </w:rPr>
      </w:pPr>
    </w:p>
    <w:p w14:paraId="4560D9C3" w14:textId="77777777" w:rsidR="00F84750" w:rsidRDefault="00F84750" w:rsidP="00837255">
      <w:pPr>
        <w:rPr>
          <w:color w:val="000000"/>
        </w:rPr>
      </w:pPr>
    </w:p>
    <w:p w14:paraId="2F8EDB78" w14:textId="77777777" w:rsidR="00837255" w:rsidRDefault="00837255" w:rsidP="00837255">
      <w:pPr>
        <w:rPr>
          <w:color w:val="000000"/>
        </w:rPr>
      </w:pPr>
    </w:p>
    <w:p w14:paraId="168644F7" w14:textId="77777777" w:rsidR="00837255" w:rsidRDefault="00837255" w:rsidP="00837255">
      <w:pPr>
        <w:rPr>
          <w:color w:val="000000"/>
        </w:rPr>
      </w:pPr>
    </w:p>
    <w:p w14:paraId="38107E50" w14:textId="77777777" w:rsidR="00837255" w:rsidRDefault="00837255" w:rsidP="00837255">
      <w:pPr>
        <w:rPr>
          <w:color w:val="000000"/>
        </w:rPr>
      </w:pPr>
    </w:p>
    <w:p w14:paraId="6BCAA0F2" w14:textId="77777777" w:rsidR="00837255" w:rsidRDefault="00837255" w:rsidP="00837255">
      <w:pPr>
        <w:rPr>
          <w:color w:val="000000"/>
        </w:rPr>
      </w:pPr>
    </w:p>
    <w:p w14:paraId="578D549B" w14:textId="77777777" w:rsidR="00837255" w:rsidRDefault="00837255" w:rsidP="00837255">
      <w:pPr>
        <w:rPr>
          <w:color w:val="000000"/>
        </w:rPr>
      </w:pPr>
    </w:p>
    <w:p w14:paraId="63F39F57" w14:textId="77777777" w:rsidR="00837255" w:rsidRDefault="00837255" w:rsidP="00837255">
      <w:pPr>
        <w:rPr>
          <w:color w:val="000000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2"/>
        <w:gridCol w:w="1924"/>
        <w:gridCol w:w="418"/>
        <w:gridCol w:w="843"/>
        <w:gridCol w:w="1100"/>
        <w:gridCol w:w="1251"/>
        <w:gridCol w:w="350"/>
        <w:gridCol w:w="1350"/>
        <w:gridCol w:w="696"/>
        <w:gridCol w:w="756"/>
        <w:gridCol w:w="594"/>
        <w:gridCol w:w="419"/>
        <w:gridCol w:w="2196"/>
        <w:gridCol w:w="278"/>
        <w:gridCol w:w="456"/>
      </w:tblGrid>
      <w:tr w:rsidR="00837255" w14:paraId="04BCF7D0" w14:textId="77777777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1434AF10" w14:textId="77777777" w:rsidR="00837255" w:rsidRDefault="00837255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U.F. n.     6</w:t>
            </w:r>
          </w:p>
          <w:p w14:paraId="442CC637" w14:textId="77777777" w:rsidR="00837255" w:rsidRDefault="00837255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837255" w14:paraId="07C03B38" w14:textId="77777777"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7B9325" w14:textId="77777777" w:rsidR="00837255" w:rsidRDefault="00837255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2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C8CF33" w14:textId="77777777" w:rsidR="00837255" w:rsidRDefault="00837255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caps/>
                <w:color w:val="000000"/>
                <w:sz w:val="24"/>
              </w:rPr>
              <w:t>seconda</w:t>
            </w:r>
          </w:p>
        </w:tc>
        <w:tc>
          <w:tcPr>
            <w:tcW w:w="834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C1D2C9" w14:textId="77777777" w:rsidR="00837255" w:rsidRDefault="00837255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Indirizzo: INDUSTRIA E ARTIGIANATO PER IL MADE IN ITALY</w:t>
            </w:r>
          </w:p>
        </w:tc>
      </w:tr>
      <w:tr w:rsidR="00837255" w14:paraId="1E832C1D" w14:textId="77777777">
        <w:tc>
          <w:tcPr>
            <w:tcW w:w="16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74AC90C8" w14:textId="77777777" w:rsidR="00837255" w:rsidRDefault="00837255">
            <w:pPr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Unità Formativa </w:t>
            </w:r>
          </w:p>
        </w:tc>
        <w:tc>
          <w:tcPr>
            <w:tcW w:w="7236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1B3B46C3" w14:textId="77777777" w:rsidR="00837255" w:rsidRDefault="00837255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4C16754A" w14:textId="77777777" w:rsidR="00837255" w:rsidRDefault="00837255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43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E788B" w14:textId="77777777" w:rsidR="00837255" w:rsidRDefault="00837255">
            <w:pPr>
              <w:jc w:val="lef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Laboratori tecnologici ed esercitazioni</w:t>
            </w:r>
          </w:p>
        </w:tc>
      </w:tr>
      <w:tr w:rsidR="00837255" w14:paraId="7C3D244F" w14:textId="77777777">
        <w:tc>
          <w:tcPr>
            <w:tcW w:w="135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0102E" w14:textId="77777777" w:rsidR="00837255" w:rsidRDefault="00837255">
            <w:pPr>
              <w:jc w:val="right"/>
              <w:rPr>
                <w:b/>
                <w:smallCaps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Monte ore curriculare annuale n.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97EAB" w14:textId="77777777" w:rsidR="00837255" w:rsidRDefault="00837255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198</w:t>
            </w:r>
          </w:p>
        </w:tc>
      </w:tr>
      <w:tr w:rsidR="00837255" w14:paraId="2D2FC172" w14:textId="77777777">
        <w:tc>
          <w:tcPr>
            <w:tcW w:w="14283" w:type="dxa"/>
            <w:gridSpan w:val="15"/>
            <w:shd w:val="clear" w:color="auto" w:fill="DBE5F1"/>
          </w:tcPr>
          <w:p w14:paraId="50A6E1C2" w14:textId="77777777" w:rsidR="00837255" w:rsidRDefault="00837255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837255" w14:paraId="223DF2D7" w14:textId="77777777">
        <w:tc>
          <w:tcPr>
            <w:tcW w:w="35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1CF075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14:paraId="1D417B44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707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7422B378" w14:textId="77777777" w:rsidR="00837255" w:rsidRDefault="00837255">
            <w:pPr>
              <w:rPr>
                <w:color w:val="000000"/>
                <w:sz w:val="24"/>
              </w:rPr>
            </w:pPr>
          </w:p>
          <w:p w14:paraId="724C05A4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Essere consapevole delle potenzialità delle tecnologie rispetto al contesto culturale e sociale i cui vengono applicate </w:t>
            </w:r>
          </w:p>
          <w:p w14:paraId="698158F1" w14:textId="77777777" w:rsidR="00837255" w:rsidRDefault="00837255">
            <w:pPr>
              <w:rPr>
                <w:color w:val="000000"/>
                <w:sz w:val="24"/>
              </w:rPr>
            </w:pPr>
          </w:p>
        </w:tc>
      </w:tr>
      <w:tr w:rsidR="00837255" w14:paraId="2F9CAE50" w14:textId="77777777">
        <w:tc>
          <w:tcPr>
            <w:tcW w:w="3576" w:type="dxa"/>
            <w:gridSpan w:val="2"/>
            <w:shd w:val="clear" w:color="auto" w:fill="auto"/>
          </w:tcPr>
          <w:p w14:paraId="3D99DB0D" w14:textId="77777777" w:rsidR="00837255" w:rsidRDefault="00837255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14:paraId="52755D5C" w14:textId="77777777" w:rsidR="00837255" w:rsidRDefault="00837255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707" w:type="dxa"/>
            <w:gridSpan w:val="13"/>
            <w:shd w:val="clear" w:color="auto" w:fill="auto"/>
          </w:tcPr>
          <w:p w14:paraId="7B8B71E1" w14:textId="77777777" w:rsidR="00837255" w:rsidRDefault="00837255">
            <w:pPr>
              <w:rPr>
                <w:color w:val="000000"/>
                <w:sz w:val="24"/>
              </w:rPr>
            </w:pPr>
          </w:p>
        </w:tc>
      </w:tr>
      <w:tr w:rsidR="00837255" w14:paraId="14A88ADC" w14:textId="77777777">
        <w:tc>
          <w:tcPr>
            <w:tcW w:w="35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D80A5B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del profilo di INDIRIZZO  INTERMEDIE</w:t>
            </w:r>
          </w:p>
          <w:p w14:paraId="03120FFE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70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66FC28F6" w14:textId="77777777" w:rsidR="00837255" w:rsidRDefault="00837255">
            <w:pPr>
              <w:rPr>
                <w:color w:val="000000"/>
                <w:sz w:val="24"/>
              </w:rPr>
            </w:pPr>
            <w:bookmarkStart w:id="40" w:name="OLE_LINK146"/>
            <w:bookmarkStart w:id="41" w:name="OLE_LINK124"/>
          </w:p>
          <w:p w14:paraId="72BC4D38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Saper gestire le attività di realizzazione di un bene/manufatto, servendosi delle caratteristiche specifiche di modelli e prototipi, applicando le indicazioni progettuali e le opportune tecniche di lavorazione manuale</w:t>
            </w:r>
            <w:bookmarkEnd w:id="40"/>
            <w:r>
              <w:rPr>
                <w:color w:val="000000"/>
                <w:sz w:val="24"/>
              </w:rPr>
              <w:t>.</w:t>
            </w:r>
            <w:bookmarkEnd w:id="41"/>
            <w:r>
              <w:rPr>
                <w:color w:val="000000"/>
                <w:sz w:val="24"/>
              </w:rPr>
              <w:t xml:space="preserve"> </w:t>
            </w:r>
          </w:p>
          <w:p w14:paraId="3CEB44BF" w14:textId="77777777" w:rsidR="00837255" w:rsidRDefault="00837255">
            <w:pPr>
              <w:rPr>
                <w:color w:val="000000"/>
                <w:sz w:val="24"/>
              </w:rPr>
            </w:pPr>
          </w:p>
          <w:p w14:paraId="28B92057" w14:textId="77777777" w:rsidR="00837255" w:rsidRDefault="00837255">
            <w:pPr>
              <w:rPr>
                <w:color w:val="000000"/>
                <w:sz w:val="24"/>
              </w:rPr>
            </w:pPr>
          </w:p>
          <w:p w14:paraId="611A71FC" w14:textId="77777777" w:rsidR="00837255" w:rsidRDefault="00837255">
            <w:pPr>
              <w:rPr>
                <w:color w:val="000000"/>
                <w:sz w:val="24"/>
              </w:rPr>
            </w:pPr>
            <w:bookmarkStart w:id="42" w:name="OLE_LINK215"/>
            <w:r>
              <w:rPr>
                <w:color w:val="000000"/>
                <w:sz w:val="24"/>
              </w:rPr>
              <w:t>Saper individuare le principali norme di riferimento nell’ambito dell’igiene e sicurezza nei luoghi di lavoro, identificare le situazioni di rischio per sé e per gli altri</w:t>
            </w:r>
            <w:bookmarkEnd w:id="42"/>
          </w:p>
          <w:p w14:paraId="4E93BC38" w14:textId="77777777" w:rsidR="00837255" w:rsidRDefault="00837255">
            <w:pPr>
              <w:ind w:firstLine="708"/>
              <w:rPr>
                <w:color w:val="000000"/>
                <w:sz w:val="24"/>
              </w:rPr>
            </w:pPr>
          </w:p>
        </w:tc>
      </w:tr>
      <w:tr w:rsidR="00837255" w14:paraId="1FD87858" w14:textId="77777777">
        <w:tc>
          <w:tcPr>
            <w:tcW w:w="13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3DD96" w14:textId="77777777" w:rsidR="00837255" w:rsidRDefault="00837255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N. di ore impegnate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877CA" w14:textId="77777777" w:rsidR="00837255" w:rsidRDefault="00837255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34</w:t>
            </w:r>
          </w:p>
        </w:tc>
      </w:tr>
      <w:tr w:rsidR="00837255" w14:paraId="151770DD" w14:textId="77777777">
        <w:trPr>
          <w:trHeight w:val="456"/>
        </w:trPr>
        <w:tc>
          <w:tcPr>
            <w:tcW w:w="357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E8D9A64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14:paraId="2968C0AD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4783A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50751892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C682A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4E5E8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56A4B62B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D7501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E51A0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97E2BB0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5EBA21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837255" w14:paraId="2902FD12" w14:textId="77777777">
        <w:trPr>
          <w:trHeight w:val="685"/>
        </w:trPr>
        <w:tc>
          <w:tcPr>
            <w:tcW w:w="357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3F517ED7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BCC8E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C63443F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DE480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3E481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512192F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CDE57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A8745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7B44FD5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67A28D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risolvere problemi</w:t>
            </w:r>
          </w:p>
          <w:p w14:paraId="31D3E4F3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837255" w14:paraId="3AA29E06" w14:textId="77777777">
        <w:trPr>
          <w:trHeight w:val="782"/>
        </w:trPr>
        <w:tc>
          <w:tcPr>
            <w:tcW w:w="357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35741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74FE6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10AFD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F5CFB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51EF78F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BCB6B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790A1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EC43246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C993B3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B342600" w14:textId="77777777" w:rsidR="00837255" w:rsidRDefault="00837255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837255" w14:paraId="1AB8A0F7" w14:textId="77777777">
        <w:tc>
          <w:tcPr>
            <w:tcW w:w="483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0B9525B9" w14:textId="77777777" w:rsidR="00837255" w:rsidRDefault="00837255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4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73D4E001" w14:textId="77777777" w:rsidR="00837255" w:rsidRDefault="00837255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99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48A2703D" w14:textId="77777777" w:rsidR="00837255" w:rsidRDefault="00837255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837255" w14:paraId="489B9149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3803DE2D" w14:textId="77777777" w:rsidR="00837255" w:rsidRDefault="00837255">
            <w:pPr>
              <w:pStyle w:val="Corpotesto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it-IT" w:eastAsia="it-IT"/>
              </w:rPr>
              <w:lastRenderedPageBreak/>
              <w:t>Saper cogliere le interazioni tra esigenze di vita e processi tecnologici</w:t>
            </w: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076F31E7" w14:textId="77777777" w:rsidR="00837255" w:rsidRDefault="00837255">
            <w:pPr>
              <w:pStyle w:val="Corpotesto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</w:rPr>
              <w:t xml:space="preserve">   </w:t>
            </w:r>
            <w:r>
              <w:rPr>
                <w:color w:val="000000"/>
                <w:sz w:val="24"/>
                <w:lang w:val="it-IT" w:eastAsia="it-IT"/>
              </w:rPr>
              <w:t>Fasi di un processo tecnologico (sequenza</w:t>
            </w:r>
          </w:p>
          <w:p w14:paraId="4FDA1E51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delle operazioni: dall’“idea” all’ “prodotto”)</w:t>
            </w:r>
          </w:p>
        </w:tc>
        <w:tc>
          <w:tcPr>
            <w:tcW w:w="4699" w:type="dxa"/>
            <w:gridSpan w:val="6"/>
            <w:vMerge w:val="restart"/>
            <w:shd w:val="clear" w:color="auto" w:fill="auto"/>
            <w:vAlign w:val="center"/>
          </w:tcPr>
          <w:p w14:paraId="7DC9FA7D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  <w:r>
              <w:rPr>
                <w:color w:val="000000"/>
                <w:sz w:val="24"/>
                <w:lang w:val="it-IT" w:eastAsia="it-IT"/>
              </w:rPr>
              <w:t>Studio delle tasche e le relative trasformazioni</w:t>
            </w:r>
          </w:p>
        </w:tc>
      </w:tr>
      <w:tr w:rsidR="00837255" w14:paraId="2DFEB226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13216B60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Applicare le indicazioni progettuali nella realizzazione del manufatto/bene, verificando la</w:t>
            </w:r>
          </w:p>
          <w:p w14:paraId="0420EACA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conformità fra progetto e prodotto. </w:t>
            </w:r>
          </w:p>
          <w:p w14:paraId="7DDC0199" w14:textId="77777777" w:rsidR="00837255" w:rsidRDefault="00837255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4747" w:type="dxa"/>
            <w:gridSpan w:val="5"/>
            <w:vMerge w:val="restart"/>
            <w:shd w:val="clear" w:color="auto" w:fill="auto"/>
            <w:vAlign w:val="center"/>
          </w:tcPr>
          <w:p w14:paraId="7C364FF3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Caratteristiche chimiche, fisiche dei materiali</w:t>
            </w:r>
          </w:p>
          <w:p w14:paraId="4AA629C4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impiegati. </w:t>
            </w:r>
          </w:p>
          <w:p w14:paraId="639D3438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20E93764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837255" w14:paraId="3E49150A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1F0525D6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Interpretare disegni tecnici, schemi, progetti o bozzetti.</w:t>
            </w:r>
          </w:p>
        </w:tc>
        <w:tc>
          <w:tcPr>
            <w:tcW w:w="4747" w:type="dxa"/>
            <w:gridSpan w:val="5"/>
            <w:vMerge/>
            <w:shd w:val="clear" w:color="auto" w:fill="auto"/>
            <w:vAlign w:val="center"/>
          </w:tcPr>
          <w:p w14:paraId="238947E7" w14:textId="77777777" w:rsidR="00837255" w:rsidRDefault="00837255">
            <w:pPr>
              <w:rPr>
                <w:color w:val="000000"/>
                <w:sz w:val="24"/>
              </w:rPr>
            </w:pP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6498357E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837255" w14:paraId="2430F5EF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14B8FA8D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Applicare le opportune tecniche di lavorazione manuale. </w:t>
            </w:r>
          </w:p>
          <w:p w14:paraId="1770A581" w14:textId="77777777" w:rsidR="00837255" w:rsidRDefault="00837255">
            <w:pPr>
              <w:rPr>
                <w:color w:val="000000"/>
                <w:sz w:val="24"/>
              </w:rPr>
            </w:pP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5789F4C4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Tecniche manuali di lavorazione. </w:t>
            </w:r>
          </w:p>
          <w:p w14:paraId="627FF82A" w14:textId="77777777" w:rsidR="00837255" w:rsidRDefault="00837255">
            <w:pPr>
              <w:rPr>
                <w:color w:val="000000"/>
                <w:sz w:val="24"/>
              </w:rPr>
            </w:pP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626051DA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837255" w14:paraId="2153EF26" w14:textId="77777777">
        <w:trPr>
          <w:trHeight w:val="869"/>
        </w:trPr>
        <w:tc>
          <w:tcPr>
            <w:tcW w:w="4837" w:type="dxa"/>
            <w:gridSpan w:val="4"/>
            <w:shd w:val="clear" w:color="auto" w:fill="auto"/>
          </w:tcPr>
          <w:p w14:paraId="05578E38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Identificare le figure di riferimento del servizio di prevenzione e protezione ed i loro compiti </w:t>
            </w:r>
          </w:p>
          <w:p w14:paraId="0AF7BD42" w14:textId="77777777" w:rsidR="00837255" w:rsidRDefault="00837255">
            <w:pPr>
              <w:rPr>
                <w:color w:val="000000"/>
                <w:sz w:val="24"/>
              </w:rPr>
            </w:pPr>
          </w:p>
        </w:tc>
        <w:tc>
          <w:tcPr>
            <w:tcW w:w="4747" w:type="dxa"/>
            <w:gridSpan w:val="5"/>
            <w:shd w:val="clear" w:color="auto" w:fill="auto"/>
            <w:vAlign w:val="center"/>
          </w:tcPr>
          <w:p w14:paraId="5D244851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Legislazione e normativa</w:t>
            </w:r>
          </w:p>
          <w:p w14:paraId="53F7463B" w14:textId="77777777" w:rsidR="00837255" w:rsidRDefault="0083725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di riferimento per la salute e la sicurezza nei luoghi di lavoro. </w:t>
            </w:r>
          </w:p>
          <w:p w14:paraId="504E3A79" w14:textId="77777777" w:rsidR="00837255" w:rsidRDefault="00837255">
            <w:pPr>
              <w:rPr>
                <w:color w:val="000000"/>
                <w:sz w:val="24"/>
              </w:rPr>
            </w:pPr>
          </w:p>
        </w:tc>
        <w:tc>
          <w:tcPr>
            <w:tcW w:w="4699" w:type="dxa"/>
            <w:gridSpan w:val="6"/>
            <w:vMerge/>
            <w:shd w:val="clear" w:color="auto" w:fill="auto"/>
            <w:vAlign w:val="center"/>
          </w:tcPr>
          <w:p w14:paraId="64260328" w14:textId="77777777" w:rsidR="00837255" w:rsidRDefault="00837255">
            <w:pPr>
              <w:pStyle w:val="Corpotesto"/>
              <w:spacing w:after="0"/>
              <w:jc w:val="left"/>
              <w:rPr>
                <w:color w:val="000000"/>
                <w:sz w:val="24"/>
                <w:lang w:val="it-IT" w:eastAsia="it-IT"/>
              </w:rPr>
            </w:pPr>
          </w:p>
        </w:tc>
      </w:tr>
      <w:tr w:rsidR="00837255" w14:paraId="208263CB" w14:textId="77777777">
        <w:tc>
          <w:tcPr>
            <w:tcW w:w="14283" w:type="dxa"/>
            <w:gridSpan w:val="15"/>
            <w:shd w:val="clear" w:color="auto" w:fill="FABF8F"/>
          </w:tcPr>
          <w:p w14:paraId="2C0A4193" w14:textId="77777777" w:rsidR="00837255" w:rsidRDefault="00837255">
            <w:pPr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837255" w14:paraId="0AA76E27" w14:textId="77777777">
        <w:tc>
          <w:tcPr>
            <w:tcW w:w="14283" w:type="dxa"/>
            <w:gridSpan w:val="15"/>
            <w:shd w:val="clear" w:color="auto" w:fill="auto"/>
          </w:tcPr>
          <w:p w14:paraId="453B2FD9" w14:textId="77777777" w:rsidR="00837255" w:rsidRDefault="00837255">
            <w:pPr>
              <w:pStyle w:val="NormaleWeb"/>
              <w:rPr>
                <w:color w:val="000000"/>
                <w:lang w:eastAsia="it-IT"/>
              </w:rPr>
            </w:pPr>
            <w:r>
              <w:rPr>
                <w:color w:val="000000"/>
                <w:lang w:eastAsia="it-IT"/>
              </w:rPr>
              <w:t>Osservando le norme di sicurezza e utilizzando le attrezzature di laboratorio progettare e confezionare in carta e/o tessuto riciclato   una delle tasche sudiate .</w:t>
            </w:r>
          </w:p>
        </w:tc>
      </w:tr>
    </w:tbl>
    <w:p w14:paraId="54398B3C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3E9F580F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02021A6F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25BCC5C7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55FC38A3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4815B1C9" w14:textId="77777777" w:rsidR="00837255" w:rsidRDefault="00837255" w:rsidP="00837255">
      <w:pPr>
        <w:rPr>
          <w:b/>
          <w:color w:val="000000"/>
          <w:sz w:val="24"/>
          <w:lang w:val="x-none"/>
        </w:rPr>
      </w:pPr>
    </w:p>
    <w:p w14:paraId="03524D6E" w14:textId="77777777" w:rsidR="00796626" w:rsidRDefault="00796626" w:rsidP="00CF4B2A">
      <w:pPr>
        <w:rPr>
          <w:b/>
          <w:color w:val="000000"/>
          <w:sz w:val="24"/>
          <w:lang w:val="x-none"/>
        </w:rPr>
      </w:pPr>
    </w:p>
    <w:sectPr w:rsidR="00796626" w:rsidSect="00CF4B2A">
      <w:footerReference w:type="default" r:id="rId8"/>
      <w:pgSz w:w="16840" w:h="11910" w:orient="landscape"/>
      <w:pgMar w:top="993" w:right="1672" w:bottom="1321" w:left="993" w:header="844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E9176" w14:textId="77777777" w:rsidR="00371F74" w:rsidRDefault="00371F74" w:rsidP="00A27B8D">
      <w:r>
        <w:separator/>
      </w:r>
    </w:p>
  </w:endnote>
  <w:endnote w:type="continuationSeparator" w:id="0">
    <w:p w14:paraId="454F632A" w14:textId="77777777" w:rsidR="00371F74" w:rsidRDefault="00371F74" w:rsidP="00A27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FD3FB" w14:textId="77777777" w:rsidR="00E724F3" w:rsidRDefault="00E724F3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E7E47" w14:textId="77777777" w:rsidR="00371F74" w:rsidRDefault="00371F74" w:rsidP="00A27B8D">
      <w:r>
        <w:separator/>
      </w:r>
    </w:p>
  </w:footnote>
  <w:footnote w:type="continuationSeparator" w:id="0">
    <w:p w14:paraId="5AB8C086" w14:textId="77777777" w:rsidR="00371F74" w:rsidRDefault="00371F74" w:rsidP="00A27B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 w:hint="default"/>
        <w:sz w:val="20"/>
        <w:szCs w:val="2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20"/>
        <w:szCs w:val="20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30AB5DB0"/>
    <w:multiLevelType w:val="hybridMultilevel"/>
    <w:tmpl w:val="9860290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7F3575"/>
    <w:multiLevelType w:val="hybridMultilevel"/>
    <w:tmpl w:val="CAACCB06"/>
    <w:lvl w:ilvl="0" w:tplc="E02EE9B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8D0381"/>
    <w:multiLevelType w:val="hybridMultilevel"/>
    <w:tmpl w:val="7D74355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65552"/>
    <w:multiLevelType w:val="hybridMultilevel"/>
    <w:tmpl w:val="66E26416"/>
    <w:lvl w:ilvl="0" w:tplc="236A0CD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8D256F"/>
    <w:multiLevelType w:val="hybridMultilevel"/>
    <w:tmpl w:val="9860290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2BF6AE6"/>
    <w:multiLevelType w:val="hybridMultilevel"/>
    <w:tmpl w:val="E2C67B22"/>
    <w:lvl w:ilvl="0" w:tplc="A84028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8196598">
    <w:abstractNumId w:val="10"/>
  </w:num>
  <w:num w:numId="2" w16cid:durableId="362945893">
    <w:abstractNumId w:val="6"/>
  </w:num>
  <w:num w:numId="3" w16cid:durableId="1563754877">
    <w:abstractNumId w:val="8"/>
  </w:num>
  <w:num w:numId="4" w16cid:durableId="1056977469">
    <w:abstractNumId w:val="11"/>
  </w:num>
  <w:num w:numId="5" w16cid:durableId="454062369">
    <w:abstractNumId w:val="9"/>
  </w:num>
  <w:num w:numId="6" w16cid:durableId="1218082387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08"/>
  <w:hyphenationZone w:val="283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55D"/>
    <w:rsid w:val="000042AB"/>
    <w:rsid w:val="0001145F"/>
    <w:rsid w:val="00021369"/>
    <w:rsid w:val="000216AD"/>
    <w:rsid w:val="00032309"/>
    <w:rsid w:val="00041FB1"/>
    <w:rsid w:val="00051B84"/>
    <w:rsid w:val="000531AD"/>
    <w:rsid w:val="00062BEE"/>
    <w:rsid w:val="0009355D"/>
    <w:rsid w:val="000A7492"/>
    <w:rsid w:val="000B7C37"/>
    <w:rsid w:val="000E5D03"/>
    <w:rsid w:val="000F315E"/>
    <w:rsid w:val="00100B65"/>
    <w:rsid w:val="001029B9"/>
    <w:rsid w:val="0011171F"/>
    <w:rsid w:val="00120E8B"/>
    <w:rsid w:val="00123D31"/>
    <w:rsid w:val="00136F7E"/>
    <w:rsid w:val="00142DEA"/>
    <w:rsid w:val="00147628"/>
    <w:rsid w:val="00172947"/>
    <w:rsid w:val="001809D2"/>
    <w:rsid w:val="00187640"/>
    <w:rsid w:val="001B06D9"/>
    <w:rsid w:val="001E6D6D"/>
    <w:rsid w:val="001F2138"/>
    <w:rsid w:val="001F2562"/>
    <w:rsid w:val="00220583"/>
    <w:rsid w:val="00234007"/>
    <w:rsid w:val="00245778"/>
    <w:rsid w:val="0025137F"/>
    <w:rsid w:val="00266119"/>
    <w:rsid w:val="00275E86"/>
    <w:rsid w:val="00281684"/>
    <w:rsid w:val="00282727"/>
    <w:rsid w:val="002B52F6"/>
    <w:rsid w:val="002B65FF"/>
    <w:rsid w:val="002C7921"/>
    <w:rsid w:val="002D49A7"/>
    <w:rsid w:val="002F2284"/>
    <w:rsid w:val="00304F78"/>
    <w:rsid w:val="003146BA"/>
    <w:rsid w:val="003335D4"/>
    <w:rsid w:val="00333C0B"/>
    <w:rsid w:val="003362F4"/>
    <w:rsid w:val="00351E7C"/>
    <w:rsid w:val="00365B0D"/>
    <w:rsid w:val="00371F74"/>
    <w:rsid w:val="003A50A8"/>
    <w:rsid w:val="003A74C0"/>
    <w:rsid w:val="003C50F3"/>
    <w:rsid w:val="003D0571"/>
    <w:rsid w:val="003D25D6"/>
    <w:rsid w:val="003D3E56"/>
    <w:rsid w:val="003D706A"/>
    <w:rsid w:val="003F45D9"/>
    <w:rsid w:val="003F7048"/>
    <w:rsid w:val="00406466"/>
    <w:rsid w:val="004313AC"/>
    <w:rsid w:val="00433DEE"/>
    <w:rsid w:val="004570B5"/>
    <w:rsid w:val="00467869"/>
    <w:rsid w:val="00471166"/>
    <w:rsid w:val="004759BA"/>
    <w:rsid w:val="00477089"/>
    <w:rsid w:val="00477F1F"/>
    <w:rsid w:val="00481A30"/>
    <w:rsid w:val="0048482C"/>
    <w:rsid w:val="00485E7F"/>
    <w:rsid w:val="00487E57"/>
    <w:rsid w:val="004E4533"/>
    <w:rsid w:val="004F4EB0"/>
    <w:rsid w:val="004F743A"/>
    <w:rsid w:val="00506B2A"/>
    <w:rsid w:val="00513238"/>
    <w:rsid w:val="00517CEE"/>
    <w:rsid w:val="00544760"/>
    <w:rsid w:val="005571C0"/>
    <w:rsid w:val="00561A75"/>
    <w:rsid w:val="005A07FE"/>
    <w:rsid w:val="005A4364"/>
    <w:rsid w:val="005A5C66"/>
    <w:rsid w:val="005B460E"/>
    <w:rsid w:val="005B4BAE"/>
    <w:rsid w:val="005B74AD"/>
    <w:rsid w:val="005C0D9E"/>
    <w:rsid w:val="005F1480"/>
    <w:rsid w:val="00612613"/>
    <w:rsid w:val="00644226"/>
    <w:rsid w:val="0065239D"/>
    <w:rsid w:val="00661075"/>
    <w:rsid w:val="00676E9F"/>
    <w:rsid w:val="00680205"/>
    <w:rsid w:val="0068539E"/>
    <w:rsid w:val="006B096B"/>
    <w:rsid w:val="006B09C0"/>
    <w:rsid w:val="006C296D"/>
    <w:rsid w:val="006C580D"/>
    <w:rsid w:val="006F28E3"/>
    <w:rsid w:val="006F5629"/>
    <w:rsid w:val="007051F5"/>
    <w:rsid w:val="007072E8"/>
    <w:rsid w:val="00720830"/>
    <w:rsid w:val="00724FC9"/>
    <w:rsid w:val="00741443"/>
    <w:rsid w:val="00753222"/>
    <w:rsid w:val="00771B39"/>
    <w:rsid w:val="00782CD5"/>
    <w:rsid w:val="007904DF"/>
    <w:rsid w:val="00796626"/>
    <w:rsid w:val="007B1B8D"/>
    <w:rsid w:val="007B200E"/>
    <w:rsid w:val="007C08EE"/>
    <w:rsid w:val="007C6CEA"/>
    <w:rsid w:val="007F18EF"/>
    <w:rsid w:val="0080415D"/>
    <w:rsid w:val="008111A2"/>
    <w:rsid w:val="008207B2"/>
    <w:rsid w:val="00825E13"/>
    <w:rsid w:val="00837255"/>
    <w:rsid w:val="0084104B"/>
    <w:rsid w:val="00841FD3"/>
    <w:rsid w:val="00844CF3"/>
    <w:rsid w:val="00845298"/>
    <w:rsid w:val="00845603"/>
    <w:rsid w:val="00871C5D"/>
    <w:rsid w:val="00872A08"/>
    <w:rsid w:val="008747D8"/>
    <w:rsid w:val="008A2704"/>
    <w:rsid w:val="008C56C6"/>
    <w:rsid w:val="008C709C"/>
    <w:rsid w:val="008F4F9C"/>
    <w:rsid w:val="009146CC"/>
    <w:rsid w:val="009166E1"/>
    <w:rsid w:val="00916E26"/>
    <w:rsid w:val="00920BCA"/>
    <w:rsid w:val="00921DF6"/>
    <w:rsid w:val="009226C5"/>
    <w:rsid w:val="00923F47"/>
    <w:rsid w:val="00925104"/>
    <w:rsid w:val="00944FC0"/>
    <w:rsid w:val="0094513D"/>
    <w:rsid w:val="009474B8"/>
    <w:rsid w:val="00955BB8"/>
    <w:rsid w:val="00963F14"/>
    <w:rsid w:val="00994FB1"/>
    <w:rsid w:val="009A01D4"/>
    <w:rsid w:val="009C78B8"/>
    <w:rsid w:val="009C78BF"/>
    <w:rsid w:val="009D3892"/>
    <w:rsid w:val="009E6276"/>
    <w:rsid w:val="009E6436"/>
    <w:rsid w:val="009E7F34"/>
    <w:rsid w:val="00A050E6"/>
    <w:rsid w:val="00A07E15"/>
    <w:rsid w:val="00A13FE2"/>
    <w:rsid w:val="00A229FA"/>
    <w:rsid w:val="00A23C08"/>
    <w:rsid w:val="00A27B8D"/>
    <w:rsid w:val="00A40493"/>
    <w:rsid w:val="00A53A95"/>
    <w:rsid w:val="00A62EFC"/>
    <w:rsid w:val="00A6527C"/>
    <w:rsid w:val="00A714FF"/>
    <w:rsid w:val="00A717CF"/>
    <w:rsid w:val="00A77F59"/>
    <w:rsid w:val="00A871E9"/>
    <w:rsid w:val="00A91BB1"/>
    <w:rsid w:val="00A93958"/>
    <w:rsid w:val="00AC5157"/>
    <w:rsid w:val="00AD27F1"/>
    <w:rsid w:val="00AE0F09"/>
    <w:rsid w:val="00AE3527"/>
    <w:rsid w:val="00AE3AEC"/>
    <w:rsid w:val="00AF3D00"/>
    <w:rsid w:val="00AF5A2E"/>
    <w:rsid w:val="00B02A12"/>
    <w:rsid w:val="00B11260"/>
    <w:rsid w:val="00B114AD"/>
    <w:rsid w:val="00B42758"/>
    <w:rsid w:val="00B46364"/>
    <w:rsid w:val="00B554FA"/>
    <w:rsid w:val="00B74447"/>
    <w:rsid w:val="00B77BD9"/>
    <w:rsid w:val="00B8425F"/>
    <w:rsid w:val="00B9091B"/>
    <w:rsid w:val="00B95D01"/>
    <w:rsid w:val="00BA4881"/>
    <w:rsid w:val="00BC42DF"/>
    <w:rsid w:val="00C02156"/>
    <w:rsid w:val="00C24871"/>
    <w:rsid w:val="00C3300B"/>
    <w:rsid w:val="00C5238D"/>
    <w:rsid w:val="00C62160"/>
    <w:rsid w:val="00C7662A"/>
    <w:rsid w:val="00C77F94"/>
    <w:rsid w:val="00C80314"/>
    <w:rsid w:val="00CA4D6F"/>
    <w:rsid w:val="00CA7832"/>
    <w:rsid w:val="00CB536E"/>
    <w:rsid w:val="00CB62FF"/>
    <w:rsid w:val="00CC1EB1"/>
    <w:rsid w:val="00CF4B2A"/>
    <w:rsid w:val="00CF6E5B"/>
    <w:rsid w:val="00D321C3"/>
    <w:rsid w:val="00D34F37"/>
    <w:rsid w:val="00D40B68"/>
    <w:rsid w:val="00D5475E"/>
    <w:rsid w:val="00D55DAB"/>
    <w:rsid w:val="00D5735E"/>
    <w:rsid w:val="00D727C7"/>
    <w:rsid w:val="00D811E3"/>
    <w:rsid w:val="00D83144"/>
    <w:rsid w:val="00D83804"/>
    <w:rsid w:val="00D978F3"/>
    <w:rsid w:val="00DA3397"/>
    <w:rsid w:val="00DD2FF4"/>
    <w:rsid w:val="00DF2402"/>
    <w:rsid w:val="00DF643B"/>
    <w:rsid w:val="00DF6FB9"/>
    <w:rsid w:val="00E10C60"/>
    <w:rsid w:val="00E12DF2"/>
    <w:rsid w:val="00E30C4D"/>
    <w:rsid w:val="00E50F59"/>
    <w:rsid w:val="00E52371"/>
    <w:rsid w:val="00E566F3"/>
    <w:rsid w:val="00E724F3"/>
    <w:rsid w:val="00E82341"/>
    <w:rsid w:val="00EC0E81"/>
    <w:rsid w:val="00EC34EB"/>
    <w:rsid w:val="00EC3CAB"/>
    <w:rsid w:val="00ED5F5F"/>
    <w:rsid w:val="00EF0EFD"/>
    <w:rsid w:val="00EF20B8"/>
    <w:rsid w:val="00F12625"/>
    <w:rsid w:val="00F13574"/>
    <w:rsid w:val="00F17BE1"/>
    <w:rsid w:val="00F70778"/>
    <w:rsid w:val="00F777B4"/>
    <w:rsid w:val="00F84750"/>
    <w:rsid w:val="00F9507B"/>
    <w:rsid w:val="00F97607"/>
    <w:rsid w:val="00FA436E"/>
    <w:rsid w:val="00FB7B84"/>
    <w:rsid w:val="00FE0302"/>
    <w:rsid w:val="00FE60BF"/>
    <w:rsid w:val="00FF3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F9CAE5"/>
  <w15:chartTrackingRefBased/>
  <w15:docId w15:val="{F21B41A9-F4CA-42DA-A215-CB870873C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643B"/>
    <w:pPr>
      <w:jc w:val="both"/>
    </w:pPr>
    <w:rPr>
      <w:rFonts w:ascii="Times New Roman" w:eastAsia="Times New Roman" w:hAnsi="Times New Roman"/>
      <w:sz w:val="28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9662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CF4B2A"/>
    <w:pPr>
      <w:keepNext/>
      <w:widowControl w:val="0"/>
      <w:autoSpaceDE w:val="0"/>
      <w:autoSpaceDN w:val="0"/>
      <w:adjustRightInd w:val="0"/>
      <w:jc w:val="center"/>
      <w:outlineLvl w:val="1"/>
    </w:pPr>
    <w:rPr>
      <w:b/>
      <w:bCs/>
      <w:lang w:val="x-none" w:eastAsia="x-none"/>
    </w:rPr>
  </w:style>
  <w:style w:type="paragraph" w:styleId="Titolo3">
    <w:name w:val="heading 3"/>
    <w:basedOn w:val="Normale"/>
    <w:next w:val="Normale"/>
    <w:link w:val="Titolo3Carattere"/>
    <w:qFormat/>
    <w:rsid w:val="00CF4B2A"/>
    <w:pPr>
      <w:keepNext/>
      <w:widowControl w:val="0"/>
      <w:autoSpaceDE w:val="0"/>
      <w:autoSpaceDN w:val="0"/>
      <w:adjustRightInd w:val="0"/>
      <w:outlineLvl w:val="2"/>
    </w:pPr>
    <w:rPr>
      <w:b/>
      <w:bCs/>
      <w:lang w:val="x-none" w:eastAsia="x-none"/>
    </w:rPr>
  </w:style>
  <w:style w:type="paragraph" w:styleId="Titolo4">
    <w:name w:val="heading 4"/>
    <w:basedOn w:val="Normale"/>
    <w:next w:val="Normale"/>
    <w:link w:val="Titolo4Carattere"/>
    <w:qFormat/>
    <w:rsid w:val="00CF4B2A"/>
    <w:pPr>
      <w:keepNext/>
      <w:widowControl w:val="0"/>
      <w:autoSpaceDE w:val="0"/>
      <w:autoSpaceDN w:val="0"/>
      <w:adjustRightInd w:val="0"/>
      <w:jc w:val="center"/>
      <w:outlineLvl w:val="3"/>
    </w:pPr>
    <w:rPr>
      <w:b/>
      <w:lang w:val="x-none" w:eastAsia="x-none"/>
    </w:rPr>
  </w:style>
  <w:style w:type="paragraph" w:styleId="Titolo5">
    <w:name w:val="heading 5"/>
    <w:basedOn w:val="Normale"/>
    <w:next w:val="Normale"/>
    <w:link w:val="Titolo5Carattere"/>
    <w:qFormat/>
    <w:rsid w:val="00CF4B2A"/>
    <w:pPr>
      <w:keepNext/>
      <w:widowControl w:val="0"/>
      <w:autoSpaceDE w:val="0"/>
      <w:autoSpaceDN w:val="0"/>
      <w:adjustRightInd w:val="0"/>
      <w:jc w:val="center"/>
      <w:outlineLvl w:val="4"/>
    </w:pPr>
    <w:rPr>
      <w:b/>
      <w:sz w:val="24"/>
      <w:lang w:val="x-none" w:eastAsia="x-none"/>
    </w:rPr>
  </w:style>
  <w:style w:type="paragraph" w:styleId="Titolo6">
    <w:name w:val="heading 6"/>
    <w:basedOn w:val="Normale"/>
    <w:next w:val="Normale"/>
    <w:link w:val="Titolo6Carattere"/>
    <w:qFormat/>
    <w:rsid w:val="00CF4B2A"/>
    <w:pPr>
      <w:keepNext/>
      <w:widowControl w:val="0"/>
      <w:autoSpaceDE w:val="0"/>
      <w:autoSpaceDN w:val="0"/>
      <w:adjustRightInd w:val="0"/>
      <w:outlineLvl w:val="5"/>
    </w:pPr>
    <w:rPr>
      <w:b/>
      <w:bCs/>
      <w:sz w:val="24"/>
      <w:lang w:val="x-none" w:eastAsia="x-none"/>
    </w:rPr>
  </w:style>
  <w:style w:type="paragraph" w:styleId="Titolo7">
    <w:name w:val="heading 7"/>
    <w:basedOn w:val="Normale"/>
    <w:next w:val="Normale"/>
    <w:link w:val="Titolo7Carattere"/>
    <w:qFormat/>
    <w:rsid w:val="00CF4B2A"/>
    <w:pPr>
      <w:keepNext/>
      <w:widowControl w:val="0"/>
      <w:autoSpaceDE w:val="0"/>
      <w:autoSpaceDN w:val="0"/>
      <w:adjustRightInd w:val="0"/>
      <w:jc w:val="center"/>
      <w:outlineLvl w:val="6"/>
    </w:pPr>
    <w:rPr>
      <w:b/>
      <w:bCs/>
      <w:sz w:val="24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rsid w:val="0009355D"/>
    <w:pPr>
      <w:widowControl w:val="0"/>
      <w:autoSpaceDE w:val="0"/>
      <w:autoSpaceDN w:val="0"/>
      <w:adjustRightInd w:val="0"/>
    </w:pPr>
    <w:rPr>
      <w:sz w:val="24"/>
      <w:szCs w:val="20"/>
      <w:lang w:val="x-none"/>
    </w:rPr>
  </w:style>
  <w:style w:type="character" w:customStyle="1" w:styleId="TestonotaapidipaginaCarattere">
    <w:name w:val="Testo nota a piè di pagina Carattere"/>
    <w:link w:val="Testonotaapidipagina"/>
    <w:rsid w:val="0009355D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09355D"/>
    <w:pPr>
      <w:ind w:left="720"/>
      <w:contextualSpacing/>
    </w:pPr>
  </w:style>
  <w:style w:type="paragraph" w:styleId="Corpotesto">
    <w:name w:val="Body Text"/>
    <w:aliases w:val="Corpo del testo"/>
    <w:basedOn w:val="Normale"/>
    <w:link w:val="CorpodeltestoCarattere1"/>
    <w:uiPriority w:val="99"/>
    <w:unhideWhenUsed/>
    <w:qFormat/>
    <w:rsid w:val="0009355D"/>
    <w:pPr>
      <w:spacing w:after="120"/>
    </w:pPr>
    <w:rPr>
      <w:lang w:val="x-none" w:eastAsia="x-none"/>
    </w:rPr>
  </w:style>
  <w:style w:type="character" w:customStyle="1" w:styleId="CorpodeltestoCarattere1">
    <w:name w:val="Corpo del testo Carattere1"/>
    <w:link w:val="Corpotesto"/>
    <w:uiPriority w:val="99"/>
    <w:rsid w:val="0009355D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CorpodeltestoCarattere">
    <w:name w:val="Corpo del testo Carattere"/>
    <w:aliases w:val="Corpo testo Carattere1"/>
    <w:link w:val="Corpodeltesto1"/>
    <w:uiPriority w:val="99"/>
    <w:rsid w:val="0009355D"/>
    <w:rPr>
      <w:rFonts w:ascii="Times New Roman" w:eastAsia="Times New Roman" w:hAnsi="Times New Roman" w:cs="Times New Roman"/>
      <w:sz w:val="28"/>
      <w:szCs w:val="24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09355D"/>
    <w:pPr>
      <w:widowControl w:val="0"/>
      <w:autoSpaceDE w:val="0"/>
      <w:autoSpaceDN w:val="0"/>
      <w:ind w:left="97"/>
      <w:jc w:val="left"/>
    </w:pPr>
    <w:rPr>
      <w:rFonts w:ascii="Arial Narrow" w:eastAsia="Arial Narrow" w:hAnsi="Arial Narrow" w:cs="Arial Narrow"/>
      <w:sz w:val="22"/>
      <w:szCs w:val="22"/>
      <w:lang w:val="en-US" w:eastAsia="en-US"/>
    </w:rPr>
  </w:style>
  <w:style w:type="paragraph" w:customStyle="1" w:styleId="Default">
    <w:name w:val="Default"/>
    <w:rsid w:val="0009355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">
    <w:basedOn w:val="Normale"/>
    <w:next w:val="Corpotesto"/>
    <w:link w:val="CorpotestoCarattere"/>
    <w:uiPriority w:val="99"/>
    <w:unhideWhenUsed/>
    <w:rsid w:val="00041FB1"/>
    <w:pPr>
      <w:spacing w:after="120"/>
    </w:pPr>
    <w:rPr>
      <w:lang w:val="x-none" w:eastAsia="x-none"/>
    </w:rPr>
  </w:style>
  <w:style w:type="character" w:customStyle="1" w:styleId="CorpotestoCarattere">
    <w:name w:val="Corpo testo Carattere"/>
    <w:link w:val="a"/>
    <w:uiPriority w:val="99"/>
    <w:rsid w:val="007C08E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9D38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szCs w:val="20"/>
      <w:lang w:val="x-none"/>
    </w:rPr>
  </w:style>
  <w:style w:type="character" w:customStyle="1" w:styleId="PreformattatoHTMLCarattere">
    <w:name w:val="Preformattato HTML Carattere"/>
    <w:link w:val="PreformattatoHTML"/>
    <w:uiPriority w:val="99"/>
    <w:rsid w:val="009D3892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266119"/>
    <w:pPr>
      <w:spacing w:before="280" w:after="119"/>
      <w:jc w:val="left"/>
    </w:pPr>
    <w:rPr>
      <w:sz w:val="24"/>
      <w:lang w:eastAsia="ar-SA"/>
    </w:rPr>
  </w:style>
  <w:style w:type="paragraph" w:styleId="Corpodeltesto3">
    <w:name w:val="Body Text 3"/>
    <w:basedOn w:val="Normale"/>
    <w:link w:val="Corpodeltesto3Carattere"/>
    <w:unhideWhenUsed/>
    <w:rsid w:val="00B554FA"/>
    <w:pPr>
      <w:spacing w:after="120"/>
    </w:pPr>
    <w:rPr>
      <w:sz w:val="16"/>
      <w:szCs w:val="16"/>
      <w:lang w:val="x-none" w:eastAsia="x-none"/>
    </w:rPr>
  </w:style>
  <w:style w:type="character" w:customStyle="1" w:styleId="Corpodeltesto3Carattere">
    <w:name w:val="Corpo del testo 3 Carattere"/>
    <w:link w:val="Corpodeltesto3"/>
    <w:rsid w:val="00B554FA"/>
    <w:rPr>
      <w:rFonts w:ascii="Times New Roman" w:eastAsia="Times New Roman" w:hAnsi="Times New Roman"/>
      <w:sz w:val="16"/>
      <w:szCs w:val="16"/>
      <w:lang w:val="x-none" w:eastAsia="x-none"/>
    </w:rPr>
  </w:style>
  <w:style w:type="paragraph" w:styleId="Intestazione">
    <w:name w:val="header"/>
    <w:basedOn w:val="Normale"/>
    <w:link w:val="IntestazioneCarattere"/>
    <w:uiPriority w:val="99"/>
    <w:unhideWhenUsed/>
    <w:rsid w:val="00A27B8D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A27B8D"/>
    <w:rPr>
      <w:rFonts w:ascii="Times New Roman" w:eastAsia="Times New Roman" w:hAnsi="Times New Roman"/>
      <w:sz w:val="28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A27B8D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A27B8D"/>
    <w:rPr>
      <w:rFonts w:ascii="Times New Roman" w:eastAsia="Times New Roman" w:hAnsi="Times New Roman"/>
      <w:sz w:val="28"/>
      <w:szCs w:val="24"/>
    </w:rPr>
  </w:style>
  <w:style w:type="character" w:styleId="Numeropagina">
    <w:name w:val="page number"/>
    <w:rsid w:val="00A27B8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1BB1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A91BB1"/>
    <w:rPr>
      <w:rFonts w:ascii="Tahoma" w:eastAsia="Times New Roman" w:hAnsi="Tahoma" w:cs="Tahoma"/>
      <w:sz w:val="16"/>
      <w:szCs w:val="1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F3D00"/>
    <w:pPr>
      <w:spacing w:after="60"/>
      <w:jc w:val="center"/>
      <w:outlineLvl w:val="1"/>
    </w:pPr>
    <w:rPr>
      <w:rFonts w:ascii="Cambria" w:hAnsi="Cambria"/>
      <w:sz w:val="24"/>
      <w:lang w:val="x-none" w:eastAsia="x-none"/>
    </w:rPr>
  </w:style>
  <w:style w:type="character" w:customStyle="1" w:styleId="SottotitoloCarattere">
    <w:name w:val="Sottotitolo Carattere"/>
    <w:link w:val="Sottotitolo"/>
    <w:uiPriority w:val="11"/>
    <w:rsid w:val="00AF3D00"/>
    <w:rPr>
      <w:rFonts w:ascii="Cambria" w:eastAsia="Times New Roman" w:hAnsi="Cambria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362F4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stocommentoCarattere">
    <w:name w:val="Testo commento Carattere"/>
    <w:link w:val="Testocommento"/>
    <w:uiPriority w:val="99"/>
    <w:semiHidden/>
    <w:rsid w:val="003362F4"/>
    <w:rPr>
      <w:rFonts w:cs="Calibri"/>
      <w:lang w:bidi="it-IT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362F4"/>
    <w:pPr>
      <w:widowControl w:val="0"/>
      <w:autoSpaceDE w:val="0"/>
      <w:autoSpaceDN w:val="0"/>
      <w:jc w:val="left"/>
    </w:pPr>
    <w:rPr>
      <w:rFonts w:ascii="Calibri" w:eastAsia="Calibri" w:hAnsi="Calibri" w:cs="Calibri"/>
      <w:sz w:val="20"/>
      <w:szCs w:val="20"/>
      <w:lang w:val="x-none" w:eastAsia="x-none" w:bidi="it-IT"/>
    </w:rPr>
  </w:style>
  <w:style w:type="character" w:customStyle="1" w:styleId="SoggettocommentoCarattere">
    <w:name w:val="Soggetto commento Carattere"/>
    <w:link w:val="Soggettocommento"/>
    <w:uiPriority w:val="99"/>
    <w:semiHidden/>
    <w:rsid w:val="003362F4"/>
    <w:rPr>
      <w:rFonts w:cs="Calibri"/>
      <w:b/>
      <w:bCs/>
      <w:lang w:bidi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362F4"/>
    <w:rPr>
      <w:b/>
      <w:bCs/>
    </w:rPr>
  </w:style>
  <w:style w:type="character" w:customStyle="1" w:styleId="Titolo2Carattere">
    <w:name w:val="Titolo 2 Carattere"/>
    <w:link w:val="Titolo2"/>
    <w:rsid w:val="00CF4B2A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Titolo3Carattere">
    <w:name w:val="Titolo 3 Carattere"/>
    <w:link w:val="Titolo3"/>
    <w:rsid w:val="00CF4B2A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Titolo4Carattere">
    <w:name w:val="Titolo 4 Carattere"/>
    <w:link w:val="Titolo4"/>
    <w:rsid w:val="00CF4B2A"/>
    <w:rPr>
      <w:rFonts w:ascii="Times New Roman" w:eastAsia="Times New Roman" w:hAnsi="Times New Roman"/>
      <w:b/>
      <w:sz w:val="28"/>
      <w:szCs w:val="24"/>
      <w:lang w:val="x-none" w:eastAsia="x-none"/>
    </w:rPr>
  </w:style>
  <w:style w:type="character" w:customStyle="1" w:styleId="Titolo5Carattere">
    <w:name w:val="Titolo 5 Carattere"/>
    <w:link w:val="Titolo5"/>
    <w:rsid w:val="00CF4B2A"/>
    <w:rPr>
      <w:rFonts w:ascii="Times New Roman" w:eastAsia="Times New Roman" w:hAnsi="Times New Roman"/>
      <w:b/>
      <w:sz w:val="24"/>
      <w:szCs w:val="24"/>
    </w:rPr>
  </w:style>
  <w:style w:type="character" w:customStyle="1" w:styleId="Titolo6Carattere">
    <w:name w:val="Titolo 6 Carattere"/>
    <w:link w:val="Titolo6"/>
    <w:rsid w:val="00CF4B2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Titolo7Carattere">
    <w:name w:val="Titolo 7 Carattere"/>
    <w:link w:val="Titolo7"/>
    <w:rsid w:val="00CF4B2A"/>
    <w:rPr>
      <w:rFonts w:ascii="Times New Roman" w:eastAsia="Times New Roman" w:hAnsi="Times New Roman"/>
      <w:b/>
      <w:bCs/>
      <w:sz w:val="24"/>
      <w:szCs w:val="24"/>
    </w:rPr>
  </w:style>
  <w:style w:type="paragraph" w:styleId="Titolo">
    <w:name w:val="Title"/>
    <w:basedOn w:val="Normale"/>
    <w:link w:val="TitoloCarattere"/>
    <w:qFormat/>
    <w:rsid w:val="00CF4B2A"/>
    <w:pPr>
      <w:widowControl w:val="0"/>
      <w:autoSpaceDE w:val="0"/>
      <w:autoSpaceDN w:val="0"/>
      <w:adjustRightInd w:val="0"/>
      <w:jc w:val="center"/>
    </w:pPr>
    <w:rPr>
      <w:b/>
      <w:bCs/>
      <w:lang w:val="x-none" w:eastAsia="x-none"/>
    </w:rPr>
  </w:style>
  <w:style w:type="character" w:customStyle="1" w:styleId="TitoloCarattere">
    <w:name w:val="Titolo Carattere"/>
    <w:link w:val="Titolo"/>
    <w:rsid w:val="00CF4B2A"/>
    <w:rPr>
      <w:rFonts w:ascii="Times New Roman" w:eastAsia="Times New Roman" w:hAnsi="Times New Roman"/>
      <w:b/>
      <w:bCs/>
      <w:sz w:val="28"/>
      <w:szCs w:val="24"/>
    </w:rPr>
  </w:style>
  <w:style w:type="paragraph" w:styleId="Corpodeltesto2">
    <w:name w:val="Body Text 2"/>
    <w:basedOn w:val="Normale"/>
    <w:link w:val="Corpodeltesto2Carattere"/>
    <w:rsid w:val="00CF4B2A"/>
    <w:pPr>
      <w:widowControl w:val="0"/>
      <w:autoSpaceDE w:val="0"/>
      <w:autoSpaceDN w:val="0"/>
      <w:adjustRightInd w:val="0"/>
      <w:jc w:val="left"/>
    </w:pPr>
    <w:rPr>
      <w:lang w:val="x-none" w:eastAsia="x-none"/>
    </w:rPr>
  </w:style>
  <w:style w:type="character" w:customStyle="1" w:styleId="Corpodeltesto2Carattere">
    <w:name w:val="Corpo del testo 2 Carattere"/>
    <w:link w:val="Corpodeltesto2"/>
    <w:rsid w:val="00CF4B2A"/>
    <w:rPr>
      <w:rFonts w:ascii="Times New Roman" w:eastAsia="Times New Roman" w:hAnsi="Times New Roman"/>
      <w:sz w:val="28"/>
      <w:szCs w:val="24"/>
    </w:rPr>
  </w:style>
  <w:style w:type="table" w:styleId="Grigliatabella">
    <w:name w:val="Table Grid"/>
    <w:basedOn w:val="Tabellanormale"/>
    <w:uiPriority w:val="59"/>
    <w:rsid w:val="00CF4B2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1">
    <w:name w:val="Corpo del testo1"/>
    <w:basedOn w:val="Normale"/>
    <w:link w:val="CorpodeltestoCarattere"/>
    <w:uiPriority w:val="99"/>
    <w:rsid w:val="00CF4B2A"/>
    <w:pPr>
      <w:widowControl w:val="0"/>
      <w:autoSpaceDE w:val="0"/>
      <w:autoSpaceDN w:val="0"/>
      <w:adjustRightInd w:val="0"/>
      <w:jc w:val="left"/>
    </w:pPr>
    <w:rPr>
      <w:lang w:val="x-none"/>
    </w:rPr>
  </w:style>
  <w:style w:type="paragraph" w:customStyle="1" w:styleId="small">
    <w:name w:val="small"/>
    <w:basedOn w:val="Normale"/>
    <w:rsid w:val="00CF4B2A"/>
    <w:pPr>
      <w:spacing w:before="100" w:beforeAutospacing="1" w:after="100" w:afterAutospacing="1"/>
      <w:jc w:val="left"/>
    </w:pPr>
    <w:rPr>
      <w:color w:val="000000"/>
      <w:sz w:val="24"/>
      <w:lang w:bidi="he-IL"/>
    </w:rPr>
  </w:style>
  <w:style w:type="paragraph" w:styleId="Nessunaspaziatura">
    <w:name w:val="No Spacing"/>
    <w:link w:val="NessunaspaziaturaCarattere"/>
    <w:uiPriority w:val="1"/>
    <w:qFormat/>
    <w:rsid w:val="00CF4B2A"/>
    <w:rPr>
      <w:rFonts w:eastAsia="Times New Roman"/>
      <w:sz w:val="22"/>
      <w:szCs w:val="22"/>
    </w:rPr>
  </w:style>
  <w:style w:type="character" w:customStyle="1" w:styleId="NessunaspaziaturaCarattere">
    <w:name w:val="Nessuna spaziatura Carattere"/>
    <w:link w:val="Nessunaspaziatura"/>
    <w:uiPriority w:val="1"/>
    <w:rsid w:val="00CF4B2A"/>
    <w:rPr>
      <w:rFonts w:eastAsia="Times New Roman"/>
      <w:sz w:val="22"/>
      <w:szCs w:val="22"/>
      <w:lang w:bidi="ar-SA"/>
    </w:rPr>
  </w:style>
  <w:style w:type="character" w:customStyle="1" w:styleId="Titolo1Carattere">
    <w:name w:val="Titolo 1 Carattere"/>
    <w:link w:val="Titolo1"/>
    <w:uiPriority w:val="9"/>
    <w:rsid w:val="00796626"/>
    <w:rPr>
      <w:rFonts w:ascii="Calibri Light" w:eastAsia="Times New Roman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73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43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15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4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8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40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07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10076</Words>
  <Characters>57435</Characters>
  <Application>Microsoft Office Word</Application>
  <DocSecurity>0</DocSecurity>
  <Lines>478</Lines>
  <Paragraphs>134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letizia</dc:creator>
  <cp:keywords/>
  <cp:lastModifiedBy>User</cp:lastModifiedBy>
  <cp:revision>3</cp:revision>
  <dcterms:created xsi:type="dcterms:W3CDTF">2023-10-22T14:02:00Z</dcterms:created>
  <dcterms:modified xsi:type="dcterms:W3CDTF">2023-10-22T14:02:00Z</dcterms:modified>
</cp:coreProperties>
</file>